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2823845</wp:posOffset>
            </wp:positionH>
            <wp:positionV relativeFrom="page">
              <wp:posOffset>240642</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0F0F40">
            <w:r w:rsidRPr="00360CF1">
              <w:t xml:space="preserve">от </w:t>
            </w:r>
            <w:r w:rsidR="007133BD">
              <w:t>26.10.2018</w:t>
            </w:r>
          </w:p>
          <w:p w:rsidR="000668DE" w:rsidRPr="00360CF1" w:rsidRDefault="000668DE" w:rsidP="000F0F40">
            <w:pPr>
              <w:rPr>
                <w:sz w:val="10"/>
                <w:szCs w:val="10"/>
              </w:rPr>
            </w:pPr>
          </w:p>
          <w:p w:rsidR="000668DE" w:rsidRPr="00360CF1" w:rsidRDefault="000668DE" w:rsidP="000F0F40">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133BD">
            <w:pPr>
              <w:tabs>
                <w:tab w:val="left" w:pos="3123"/>
                <w:tab w:val="left" w:pos="3270"/>
              </w:tabs>
              <w:jc w:val="right"/>
            </w:pPr>
            <w:r w:rsidRPr="00360CF1">
              <w:t xml:space="preserve">№ </w:t>
            </w:r>
            <w:r w:rsidR="007133BD">
              <w:t>2449</w:t>
            </w:r>
          </w:p>
        </w:tc>
      </w:tr>
    </w:tbl>
    <w:p w:rsidR="005A3C0D" w:rsidRDefault="005A3C0D" w:rsidP="005A3C0D">
      <w:pPr>
        <w:jc w:val="both"/>
        <w:rPr>
          <w:bCs/>
        </w:rPr>
      </w:pPr>
    </w:p>
    <w:p w:rsidR="007D313B" w:rsidRPr="0000407B" w:rsidRDefault="007D313B" w:rsidP="0000407B">
      <w:pPr>
        <w:jc w:val="both"/>
        <w:rPr>
          <w:bCs/>
        </w:rPr>
      </w:pPr>
    </w:p>
    <w:p w:rsidR="00C9019E" w:rsidRPr="00C9019E" w:rsidRDefault="00C9019E" w:rsidP="00C9019E">
      <w:pPr>
        <w:spacing w:after="200"/>
        <w:ind w:right="5528"/>
        <w:jc w:val="both"/>
        <w:rPr>
          <w:lang w:eastAsia="en-US"/>
        </w:rPr>
      </w:pPr>
      <w:r w:rsidRPr="00C9019E">
        <w:rPr>
          <w:lang w:eastAsia="en-US"/>
        </w:rPr>
        <w:t>Об утверждении муниципальной программы «</w:t>
      </w:r>
      <w:r w:rsidRPr="00C9019E">
        <w:rPr>
          <w:rFonts w:eastAsia="Calibri"/>
          <w:lang w:eastAsia="en-US"/>
        </w:rPr>
        <w:t>Профилактика правонарушений в сфере общественного порядка в Нижневартовском районе</w:t>
      </w:r>
      <w:r w:rsidRPr="00C9019E">
        <w:rPr>
          <w:lang w:eastAsia="en-US"/>
        </w:rPr>
        <w:t xml:space="preserve">» </w:t>
      </w:r>
    </w:p>
    <w:p w:rsidR="00C9019E" w:rsidRPr="00C9019E" w:rsidRDefault="00C9019E" w:rsidP="00C9019E">
      <w:pPr>
        <w:spacing w:after="200"/>
        <w:ind w:right="5528"/>
        <w:jc w:val="both"/>
        <w:rPr>
          <w:lang w:eastAsia="en-US"/>
        </w:rPr>
      </w:pPr>
    </w:p>
    <w:p w:rsidR="00C9019E" w:rsidRPr="00C9019E" w:rsidRDefault="00C9019E" w:rsidP="0035132E">
      <w:pPr>
        <w:autoSpaceDE w:val="0"/>
        <w:autoSpaceDN w:val="0"/>
        <w:adjustRightInd w:val="0"/>
        <w:ind w:firstLine="709"/>
        <w:jc w:val="both"/>
      </w:pPr>
      <w:r w:rsidRPr="00C9019E">
        <w:t xml:space="preserve">В соответствии со </w:t>
      </w:r>
      <w:hyperlink r:id="rId9" w:history="1">
        <w:r w:rsidRPr="00C9019E">
          <w:t>статьей 179</w:t>
        </w:r>
      </w:hyperlink>
      <w:r w:rsidRPr="00C9019E">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C9019E" w:rsidRPr="00C9019E" w:rsidRDefault="00C9019E" w:rsidP="0035132E">
      <w:pPr>
        <w:autoSpaceDE w:val="0"/>
        <w:autoSpaceDN w:val="0"/>
        <w:adjustRightInd w:val="0"/>
        <w:ind w:firstLine="709"/>
        <w:jc w:val="both"/>
      </w:pPr>
      <w:r w:rsidRPr="00C9019E">
        <w:t xml:space="preserve">1. Утвердить муниципальную программу </w:t>
      </w:r>
      <w:r w:rsidRPr="00C9019E">
        <w:rPr>
          <w:rFonts w:eastAsia="Calibri"/>
          <w:lang w:eastAsia="en-US"/>
        </w:rPr>
        <w:t>«Профилактика правонарушений в сфере общественного порядка в Нижневартовском районе»</w:t>
      </w:r>
      <w:r w:rsidRPr="00C9019E">
        <w:t xml:space="preserve"> согласно приложению. </w:t>
      </w:r>
    </w:p>
    <w:p w:rsidR="00C9019E" w:rsidRPr="00C9019E" w:rsidRDefault="00C9019E" w:rsidP="0035132E">
      <w:pPr>
        <w:autoSpaceDE w:val="0"/>
        <w:autoSpaceDN w:val="0"/>
        <w:adjustRightInd w:val="0"/>
        <w:ind w:firstLine="709"/>
        <w:contextualSpacing/>
        <w:jc w:val="both"/>
        <w:rPr>
          <w:rFonts w:eastAsia="Calibri"/>
          <w:lang w:eastAsia="en-US"/>
        </w:rPr>
      </w:pPr>
    </w:p>
    <w:p w:rsidR="00C9019E" w:rsidRPr="00C9019E" w:rsidRDefault="00C9019E" w:rsidP="0035132E">
      <w:pPr>
        <w:autoSpaceDE w:val="0"/>
        <w:autoSpaceDN w:val="0"/>
        <w:adjustRightInd w:val="0"/>
        <w:ind w:firstLine="709"/>
        <w:contextualSpacing/>
        <w:jc w:val="both"/>
        <w:rPr>
          <w:rFonts w:eastAsia="Calibri"/>
          <w:lang w:eastAsia="en-US"/>
        </w:rPr>
      </w:pPr>
      <w:r w:rsidRPr="00C9019E">
        <w:rPr>
          <w:rFonts w:eastAsia="Calibri"/>
          <w:lang w:eastAsia="en-US"/>
        </w:rPr>
        <w:t>2. Признать утратившими силу постановления администрации района:</w:t>
      </w:r>
    </w:p>
    <w:p w:rsidR="00C9019E" w:rsidRPr="00C9019E" w:rsidRDefault="00C9019E" w:rsidP="0035132E">
      <w:pPr>
        <w:widowControl w:val="0"/>
        <w:autoSpaceDE w:val="0"/>
        <w:autoSpaceDN w:val="0"/>
        <w:ind w:firstLine="709"/>
        <w:jc w:val="both"/>
      </w:pPr>
      <w:r w:rsidRPr="00C9019E">
        <w:t>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2016 годы»;</w:t>
      </w:r>
    </w:p>
    <w:p w:rsidR="00C9019E" w:rsidRPr="00C9019E" w:rsidRDefault="00C9019E" w:rsidP="0035132E">
      <w:pPr>
        <w:widowControl w:val="0"/>
        <w:autoSpaceDE w:val="0"/>
        <w:autoSpaceDN w:val="0"/>
        <w:ind w:firstLine="709"/>
        <w:jc w:val="both"/>
      </w:pPr>
      <w:r w:rsidRPr="00C9019E">
        <w:t>от 23.05.2014 № 979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2016 годы»;</w:t>
      </w:r>
    </w:p>
    <w:p w:rsidR="00C9019E" w:rsidRPr="00C9019E" w:rsidRDefault="00C9019E" w:rsidP="0035132E">
      <w:pPr>
        <w:widowControl w:val="0"/>
        <w:autoSpaceDE w:val="0"/>
        <w:autoSpaceDN w:val="0"/>
        <w:ind w:firstLine="709"/>
        <w:jc w:val="both"/>
      </w:pPr>
      <w:r w:rsidRPr="00C9019E">
        <w:t>от 10.10.2014 № 2056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w:t>
      </w:r>
      <w:r w:rsidR="0035132E">
        <w:t>ском районе на 2014−</w:t>
      </w:r>
      <w:r w:rsidRPr="00C9019E">
        <w:t>2016 годы»;</w:t>
      </w:r>
    </w:p>
    <w:p w:rsidR="00C9019E" w:rsidRPr="00C9019E" w:rsidRDefault="00C9019E" w:rsidP="0035132E">
      <w:pPr>
        <w:widowControl w:val="0"/>
        <w:autoSpaceDE w:val="0"/>
        <w:autoSpaceDN w:val="0"/>
        <w:ind w:firstLine="709"/>
        <w:jc w:val="both"/>
      </w:pPr>
      <w:r w:rsidRPr="00C9019E">
        <w:lastRenderedPageBreak/>
        <w:t>от 17.10.2014 № 2097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Нижневартовском районе на 20</w:t>
      </w:r>
      <w:r w:rsidR="0035132E">
        <w:t>14−</w:t>
      </w:r>
      <w:r w:rsidRPr="00C9019E">
        <w:t>2016 годы»;</w:t>
      </w:r>
    </w:p>
    <w:p w:rsidR="00C9019E" w:rsidRPr="00C9019E" w:rsidRDefault="00C9019E" w:rsidP="0035132E">
      <w:pPr>
        <w:widowControl w:val="0"/>
        <w:autoSpaceDE w:val="0"/>
        <w:autoSpaceDN w:val="0"/>
        <w:ind w:firstLine="709"/>
        <w:jc w:val="both"/>
      </w:pPr>
      <w:r w:rsidRPr="00C9019E">
        <w:t>от 04.12.2014 № 2496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2017 годы»;</w:t>
      </w:r>
    </w:p>
    <w:p w:rsidR="00C9019E" w:rsidRPr="00C9019E" w:rsidRDefault="00C9019E" w:rsidP="0035132E">
      <w:pPr>
        <w:widowControl w:val="0"/>
        <w:autoSpaceDE w:val="0"/>
        <w:autoSpaceDN w:val="0"/>
        <w:ind w:firstLine="709"/>
        <w:jc w:val="both"/>
      </w:pPr>
      <w:r w:rsidRPr="00C9019E">
        <w:t>от 05.03.2015 № 459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w:t>
      </w:r>
      <w:r w:rsidR="0035132E">
        <w:t>ском районе на 2014−</w:t>
      </w:r>
      <w:r w:rsidRPr="00C9019E">
        <w:t>2017 годы»;</w:t>
      </w:r>
    </w:p>
    <w:p w:rsidR="00C9019E" w:rsidRPr="00C9019E" w:rsidRDefault="00C9019E" w:rsidP="0035132E">
      <w:pPr>
        <w:widowControl w:val="0"/>
        <w:autoSpaceDE w:val="0"/>
        <w:autoSpaceDN w:val="0"/>
        <w:ind w:firstLine="709"/>
        <w:jc w:val="both"/>
      </w:pPr>
      <w:r w:rsidRPr="00C9019E">
        <w:t>от 26.03.2015 № 549 «О внесении изменений в приложение к постановлению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2017 годы»;</w:t>
      </w:r>
    </w:p>
    <w:p w:rsidR="00C9019E" w:rsidRPr="00C9019E" w:rsidRDefault="00C9019E" w:rsidP="0035132E">
      <w:pPr>
        <w:widowControl w:val="0"/>
        <w:autoSpaceDE w:val="0"/>
        <w:autoSpaceDN w:val="0"/>
        <w:ind w:firstLine="709"/>
        <w:jc w:val="both"/>
      </w:pPr>
      <w:r w:rsidRPr="00C9019E">
        <w:t>от 23.09.2015 № 1904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Нижневартовском районе на 2014</w:t>
      </w:r>
      <w:r w:rsidR="0035132E">
        <w:t>−</w:t>
      </w:r>
      <w:r w:rsidRPr="00C9019E">
        <w:t>2017 годы»;</w:t>
      </w:r>
    </w:p>
    <w:p w:rsidR="00C9019E" w:rsidRPr="00C9019E" w:rsidRDefault="00C9019E" w:rsidP="0035132E">
      <w:pPr>
        <w:widowControl w:val="0"/>
        <w:autoSpaceDE w:val="0"/>
        <w:autoSpaceDN w:val="0"/>
        <w:ind w:firstLine="709"/>
        <w:jc w:val="both"/>
      </w:pPr>
      <w:r w:rsidRPr="00C9019E">
        <w:t>от 15.10.2015 № 2066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2017 годы»;</w:t>
      </w:r>
    </w:p>
    <w:p w:rsidR="00C9019E" w:rsidRPr="00C9019E" w:rsidRDefault="00C9019E" w:rsidP="0035132E">
      <w:pPr>
        <w:widowControl w:val="0"/>
        <w:autoSpaceDE w:val="0"/>
        <w:autoSpaceDN w:val="0"/>
        <w:ind w:firstLine="709"/>
        <w:jc w:val="both"/>
      </w:pPr>
      <w:r w:rsidRPr="00C9019E">
        <w:t>от 25.12.2015 № 2552 «О внесении изменений в приложения к постановлению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2018 годы»;</w:t>
      </w:r>
    </w:p>
    <w:p w:rsidR="00C9019E" w:rsidRPr="00C9019E" w:rsidRDefault="00C9019E" w:rsidP="0035132E">
      <w:pPr>
        <w:widowControl w:val="0"/>
        <w:autoSpaceDE w:val="0"/>
        <w:autoSpaceDN w:val="0"/>
        <w:ind w:firstLine="709"/>
        <w:jc w:val="both"/>
      </w:pPr>
      <w:r w:rsidRPr="00C9019E">
        <w:t>от 22.11.2016 № 2693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2018 годы»;</w:t>
      </w:r>
    </w:p>
    <w:p w:rsidR="00C9019E" w:rsidRPr="00C9019E" w:rsidRDefault="00C9019E" w:rsidP="0035132E">
      <w:pPr>
        <w:widowControl w:val="0"/>
        <w:autoSpaceDE w:val="0"/>
        <w:autoSpaceDN w:val="0"/>
        <w:ind w:firstLine="709"/>
        <w:jc w:val="both"/>
      </w:pPr>
      <w:r w:rsidRPr="00C9019E">
        <w:t>от 24.10.2017 № 2141 «О внесении изменений в постановление администрации района от 02.12.2013 № 2542 «Об утвер</w:t>
      </w:r>
      <w:r w:rsidR="0035132E">
        <w:t>ждении муниципальной программы «</w:t>
      </w:r>
      <w:r w:rsidRPr="00C9019E">
        <w:t xml:space="preserve">Профилактика правонарушений в сфере общественного порядка в Нижневартовском районе </w:t>
      </w:r>
      <w:r w:rsidR="0035132E">
        <w:t>на 2014−</w:t>
      </w:r>
      <w:r w:rsidRPr="00C9019E">
        <w:t>2019 годы»;</w:t>
      </w:r>
    </w:p>
    <w:p w:rsidR="00C9019E" w:rsidRPr="00C9019E" w:rsidRDefault="00C9019E" w:rsidP="0035132E">
      <w:pPr>
        <w:widowControl w:val="0"/>
        <w:autoSpaceDE w:val="0"/>
        <w:autoSpaceDN w:val="0"/>
        <w:ind w:firstLine="709"/>
        <w:jc w:val="both"/>
      </w:pPr>
      <w:r w:rsidRPr="00C9019E">
        <w:t>а от 29.12.2017 № 2840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w:t>
      </w:r>
      <w:r w:rsidR="0035132E">
        <w:t>ижневартовском районе на 2014−</w:t>
      </w:r>
      <w:r w:rsidRPr="00C9019E">
        <w:t>2019 годы»;</w:t>
      </w:r>
    </w:p>
    <w:p w:rsidR="00C9019E" w:rsidRPr="00C9019E" w:rsidRDefault="00C9019E" w:rsidP="0035132E">
      <w:pPr>
        <w:widowControl w:val="0"/>
        <w:autoSpaceDE w:val="0"/>
        <w:autoSpaceDN w:val="0"/>
        <w:ind w:firstLine="709"/>
        <w:jc w:val="both"/>
      </w:pPr>
      <w:r w:rsidRPr="00C9019E">
        <w:t>от 12.04.2018 № 823 «О внесении изменений в постановление администрации района от 02.12.2013 № 2542 «Об утверждении муниципальной программы «Профилактика правонарушений в сфере общественного порядка в Нижневартовском районе на 2018</w:t>
      </w:r>
      <w:r w:rsidR="0035132E">
        <w:t>−</w:t>
      </w:r>
      <w:r w:rsidRPr="00C9019E">
        <w:t>2025 годы и  на период до 2030 года»;</w:t>
      </w:r>
    </w:p>
    <w:p w:rsidR="00C9019E" w:rsidRPr="00C9019E" w:rsidRDefault="00C9019E" w:rsidP="0035132E">
      <w:pPr>
        <w:widowControl w:val="0"/>
        <w:autoSpaceDE w:val="0"/>
        <w:autoSpaceDN w:val="0"/>
        <w:ind w:firstLine="709"/>
        <w:jc w:val="both"/>
      </w:pPr>
      <w:r w:rsidRPr="00C9019E">
        <w:t xml:space="preserve">от 13.08.2018 № 1800 «О внесении изменений в постановление </w:t>
      </w:r>
      <w:r w:rsidRPr="00C9019E">
        <w:lastRenderedPageBreak/>
        <w:t>администрации района от 02.12.2013 № 2542 «Об утверждении муниципальной программы «Профилактика правонарушений в сфере общественного порядка в Нижневартовском районе на 2018</w:t>
      </w:r>
      <w:r w:rsidR="0035132E">
        <w:t>−</w:t>
      </w:r>
      <w:r w:rsidRPr="00C9019E">
        <w:t xml:space="preserve">2025 годы </w:t>
      </w:r>
      <w:r w:rsidR="0035132E">
        <w:t>и  на период до 2030 года».</w:t>
      </w:r>
    </w:p>
    <w:p w:rsidR="00C9019E" w:rsidRPr="00C9019E" w:rsidRDefault="00C9019E" w:rsidP="0035132E">
      <w:pPr>
        <w:autoSpaceDE w:val="0"/>
        <w:autoSpaceDN w:val="0"/>
        <w:adjustRightInd w:val="0"/>
        <w:ind w:firstLine="709"/>
        <w:contextualSpacing/>
        <w:jc w:val="both"/>
      </w:pPr>
    </w:p>
    <w:p w:rsidR="00C9019E" w:rsidRPr="00C9019E" w:rsidRDefault="00C9019E" w:rsidP="0035132E">
      <w:pPr>
        <w:autoSpaceDE w:val="0"/>
        <w:autoSpaceDN w:val="0"/>
        <w:adjustRightInd w:val="0"/>
        <w:ind w:firstLine="709"/>
        <w:contextualSpacing/>
        <w:jc w:val="both"/>
      </w:pPr>
      <w:r w:rsidRPr="00C9019E">
        <w:t xml:space="preserve">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35132E">
          <w:t>www.</w:t>
        </w:r>
        <w:r w:rsidRPr="0035132E">
          <w:rPr>
            <w:lang w:val="en-US"/>
          </w:rPr>
          <w:t>n</w:t>
        </w:r>
        <w:r w:rsidRPr="0035132E">
          <w:t>vraio</w:t>
        </w:r>
        <w:r w:rsidRPr="0035132E">
          <w:rPr>
            <w:lang w:val="en-US"/>
          </w:rPr>
          <w:t>n</w:t>
        </w:r>
        <w:r w:rsidRPr="0035132E">
          <w:t>.ru</w:t>
        </w:r>
      </w:hyperlink>
      <w:r w:rsidRPr="00C9019E">
        <w:t>.</w:t>
      </w:r>
    </w:p>
    <w:p w:rsidR="00C9019E" w:rsidRPr="00C9019E" w:rsidRDefault="00C9019E" w:rsidP="0035132E">
      <w:pPr>
        <w:autoSpaceDE w:val="0"/>
        <w:autoSpaceDN w:val="0"/>
        <w:adjustRightInd w:val="0"/>
        <w:ind w:firstLine="709"/>
        <w:jc w:val="both"/>
      </w:pPr>
    </w:p>
    <w:p w:rsidR="00C9019E" w:rsidRPr="00C9019E" w:rsidRDefault="00C9019E" w:rsidP="0035132E">
      <w:pPr>
        <w:autoSpaceDE w:val="0"/>
        <w:autoSpaceDN w:val="0"/>
        <w:adjustRightInd w:val="0"/>
        <w:ind w:firstLine="709"/>
        <w:jc w:val="both"/>
      </w:pPr>
      <w:r w:rsidRPr="00C9019E">
        <w:t xml:space="preserve">4. Пресс-службе администрации района (А.В. Шишлакова) опубликовать постановление в приложении «Официальный бюллетень» к </w:t>
      </w:r>
      <w:r w:rsidR="0035132E">
        <w:t xml:space="preserve">районной </w:t>
      </w:r>
      <w:r w:rsidRPr="00C9019E">
        <w:t>газете «Новости Приобья».</w:t>
      </w:r>
    </w:p>
    <w:p w:rsidR="00C9019E" w:rsidRPr="00C9019E" w:rsidRDefault="00C9019E" w:rsidP="0035132E">
      <w:pPr>
        <w:autoSpaceDE w:val="0"/>
        <w:autoSpaceDN w:val="0"/>
        <w:adjustRightInd w:val="0"/>
        <w:ind w:firstLine="709"/>
        <w:jc w:val="both"/>
      </w:pPr>
    </w:p>
    <w:p w:rsidR="00C9019E" w:rsidRPr="00C9019E" w:rsidRDefault="00C9019E" w:rsidP="0035132E">
      <w:pPr>
        <w:autoSpaceDE w:val="0"/>
        <w:autoSpaceDN w:val="0"/>
        <w:adjustRightInd w:val="0"/>
        <w:ind w:firstLine="709"/>
        <w:contextualSpacing/>
        <w:jc w:val="both"/>
        <w:rPr>
          <w:bCs/>
          <w:color w:val="000000"/>
        </w:rPr>
      </w:pPr>
      <w:r w:rsidRPr="00C9019E">
        <w:t xml:space="preserve">5. </w:t>
      </w:r>
      <w:r w:rsidR="0035132E">
        <w:t>П</w:t>
      </w:r>
      <w:r w:rsidRPr="00C9019E">
        <w:rPr>
          <w:bCs/>
          <w:color w:val="000000"/>
        </w:rPr>
        <w:t>остановление вступает в силу с 1 января 2019 года.</w:t>
      </w:r>
    </w:p>
    <w:p w:rsidR="0035132E" w:rsidRDefault="0035132E" w:rsidP="0035132E">
      <w:pPr>
        <w:widowControl w:val="0"/>
        <w:autoSpaceDE w:val="0"/>
        <w:autoSpaceDN w:val="0"/>
        <w:ind w:firstLine="709"/>
        <w:jc w:val="both"/>
        <w:rPr>
          <w:rFonts w:cs="Calibri"/>
        </w:rPr>
      </w:pPr>
    </w:p>
    <w:p w:rsidR="00C9019E" w:rsidRPr="00C9019E" w:rsidRDefault="00C9019E" w:rsidP="0035132E">
      <w:pPr>
        <w:widowControl w:val="0"/>
        <w:autoSpaceDE w:val="0"/>
        <w:autoSpaceDN w:val="0"/>
        <w:ind w:firstLine="709"/>
        <w:jc w:val="both"/>
      </w:pPr>
      <w:r w:rsidRPr="00C9019E">
        <w:rPr>
          <w:rFonts w:cs="Calibri"/>
        </w:rPr>
        <w:t>6.</w:t>
      </w:r>
      <w:r w:rsidRPr="00C9019E">
        <w:t xml:space="preserve"> Контроль за выполнением постановления оставляю за собой.</w:t>
      </w:r>
    </w:p>
    <w:p w:rsidR="00120065" w:rsidRPr="00120065" w:rsidRDefault="00120065" w:rsidP="0000407B">
      <w:pPr>
        <w:widowControl w:val="0"/>
        <w:tabs>
          <w:tab w:val="left" w:pos="1047"/>
        </w:tabs>
        <w:ind w:left="760"/>
        <w:jc w:val="both"/>
        <w:rPr>
          <w:lang w:bidi="ru-RU"/>
        </w:rPr>
      </w:pPr>
    </w:p>
    <w:p w:rsidR="005F6390" w:rsidRPr="0000407B" w:rsidRDefault="005F6390" w:rsidP="0000407B">
      <w:pPr>
        <w:ind w:firstLine="709"/>
        <w:jc w:val="both"/>
      </w:pPr>
    </w:p>
    <w:p w:rsidR="005F6390" w:rsidRPr="0000407B" w:rsidRDefault="005F6390" w:rsidP="0000407B">
      <w:pPr>
        <w:ind w:firstLine="709"/>
        <w:jc w:val="both"/>
      </w:pPr>
    </w:p>
    <w:p w:rsidR="005F6390" w:rsidRPr="0000407B" w:rsidRDefault="005F6390" w:rsidP="0000407B">
      <w:pPr>
        <w:jc w:val="both"/>
      </w:pPr>
      <w:r w:rsidRPr="0000407B">
        <w:t>Глава района                                                                                        Б.А. Саломатин</w:t>
      </w:r>
    </w:p>
    <w:p w:rsidR="005F6390" w:rsidRPr="0000407B" w:rsidRDefault="005F6390" w:rsidP="0000407B">
      <w:pPr>
        <w:jc w:val="both"/>
      </w:pPr>
    </w:p>
    <w:p w:rsidR="005F6390" w:rsidRPr="0000407B" w:rsidRDefault="005F6390" w:rsidP="0000407B">
      <w:pPr>
        <w:jc w:val="both"/>
      </w:pPr>
    </w:p>
    <w:p w:rsidR="005F6390" w:rsidRPr="0000407B" w:rsidRDefault="005F6390" w:rsidP="0000407B">
      <w:pPr>
        <w:jc w:val="both"/>
      </w:pPr>
    </w:p>
    <w:p w:rsidR="005F6390" w:rsidRDefault="005F6390"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Default="0035132E" w:rsidP="0000407B">
      <w:pPr>
        <w:jc w:val="both"/>
      </w:pPr>
    </w:p>
    <w:p w:rsidR="0035132E" w:rsidRPr="0000407B" w:rsidRDefault="0035132E" w:rsidP="0000407B">
      <w:pPr>
        <w:jc w:val="both"/>
      </w:pPr>
    </w:p>
    <w:p w:rsidR="00C9019E" w:rsidRPr="00C9019E" w:rsidRDefault="00C9019E" w:rsidP="00C9019E">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lastRenderedPageBreak/>
        <w:t xml:space="preserve">Приложение к постановлению </w:t>
      </w:r>
    </w:p>
    <w:p w:rsidR="00C9019E" w:rsidRPr="00C9019E" w:rsidRDefault="00C9019E" w:rsidP="00C9019E">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t>администрации района</w:t>
      </w:r>
    </w:p>
    <w:p w:rsidR="00C9019E" w:rsidRPr="00C9019E" w:rsidRDefault="00C9019E" w:rsidP="00C9019E">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t xml:space="preserve">от </w:t>
      </w:r>
      <w:r w:rsidR="007133BD">
        <w:rPr>
          <w:rFonts w:eastAsia="Calibri"/>
          <w:color w:val="000000"/>
          <w:lang w:eastAsia="en-US"/>
        </w:rPr>
        <w:t>26.10.2018</w:t>
      </w:r>
      <w:r w:rsidRPr="00C9019E">
        <w:rPr>
          <w:rFonts w:eastAsia="Calibri"/>
          <w:color w:val="000000"/>
          <w:lang w:eastAsia="en-US"/>
        </w:rPr>
        <w:t xml:space="preserve"> № </w:t>
      </w:r>
      <w:r w:rsidR="007133BD">
        <w:rPr>
          <w:rFonts w:eastAsia="Calibri"/>
          <w:color w:val="000000"/>
          <w:lang w:eastAsia="en-US"/>
        </w:rPr>
        <w:t>2449</w:t>
      </w:r>
      <w:bookmarkStart w:id="0" w:name="_GoBack"/>
      <w:bookmarkEnd w:id="0"/>
    </w:p>
    <w:p w:rsidR="00C9019E" w:rsidRPr="00C9019E" w:rsidRDefault="00C9019E" w:rsidP="00C9019E">
      <w:pPr>
        <w:widowControl w:val="0"/>
        <w:autoSpaceDE w:val="0"/>
        <w:autoSpaceDN w:val="0"/>
        <w:jc w:val="center"/>
        <w:outlineLvl w:val="1"/>
      </w:pPr>
    </w:p>
    <w:p w:rsidR="00C9019E" w:rsidRPr="00C9019E" w:rsidRDefault="0035132E" w:rsidP="00C9019E">
      <w:pPr>
        <w:widowControl w:val="0"/>
        <w:autoSpaceDE w:val="0"/>
        <w:autoSpaceDN w:val="0"/>
        <w:jc w:val="center"/>
        <w:outlineLvl w:val="1"/>
        <w:rPr>
          <w:b/>
        </w:rPr>
      </w:pPr>
      <w:r w:rsidRPr="0035132E">
        <w:rPr>
          <w:b/>
        </w:rPr>
        <w:t>М</w:t>
      </w:r>
      <w:r w:rsidR="00C9019E" w:rsidRPr="00C9019E">
        <w:rPr>
          <w:b/>
        </w:rPr>
        <w:t>униципальн</w:t>
      </w:r>
      <w:r w:rsidRPr="0035132E">
        <w:rPr>
          <w:b/>
        </w:rPr>
        <w:t>ая</w:t>
      </w:r>
      <w:r w:rsidR="00C9019E" w:rsidRPr="00C9019E">
        <w:rPr>
          <w:b/>
        </w:rPr>
        <w:t xml:space="preserve"> программ</w:t>
      </w:r>
      <w:r w:rsidRPr="0035132E">
        <w:rPr>
          <w:b/>
        </w:rPr>
        <w:t>а</w:t>
      </w:r>
    </w:p>
    <w:p w:rsidR="00C9019E" w:rsidRPr="00C9019E" w:rsidRDefault="00C9019E" w:rsidP="00C9019E">
      <w:pPr>
        <w:widowControl w:val="0"/>
        <w:autoSpaceDE w:val="0"/>
        <w:autoSpaceDN w:val="0"/>
        <w:jc w:val="center"/>
        <w:outlineLvl w:val="1"/>
        <w:rPr>
          <w:rFonts w:cs="Calibri"/>
          <w:b/>
        </w:rPr>
      </w:pPr>
      <w:r w:rsidRPr="00C9019E">
        <w:rPr>
          <w:b/>
        </w:rPr>
        <w:t>«</w:t>
      </w:r>
      <w:r w:rsidRPr="00C9019E">
        <w:rPr>
          <w:rFonts w:cs="Calibri"/>
          <w:b/>
        </w:rPr>
        <w:t xml:space="preserve">Профилактика правонарушений в сфере общественного порядка </w:t>
      </w:r>
    </w:p>
    <w:p w:rsidR="00C9019E" w:rsidRPr="00C9019E" w:rsidRDefault="00C9019E" w:rsidP="00C9019E">
      <w:pPr>
        <w:widowControl w:val="0"/>
        <w:autoSpaceDE w:val="0"/>
        <w:autoSpaceDN w:val="0"/>
        <w:jc w:val="center"/>
        <w:outlineLvl w:val="1"/>
        <w:rPr>
          <w:b/>
        </w:rPr>
      </w:pPr>
      <w:r w:rsidRPr="00C9019E">
        <w:rPr>
          <w:rFonts w:cs="Calibri"/>
          <w:b/>
        </w:rPr>
        <w:t>в Нижневартовском районе»</w:t>
      </w:r>
    </w:p>
    <w:p w:rsidR="00C9019E" w:rsidRPr="0035132E" w:rsidRDefault="00C9019E" w:rsidP="00C9019E">
      <w:pPr>
        <w:widowControl w:val="0"/>
        <w:autoSpaceDE w:val="0"/>
        <w:autoSpaceDN w:val="0"/>
        <w:jc w:val="center"/>
        <w:outlineLvl w:val="1"/>
        <w:rPr>
          <w:b/>
        </w:rPr>
      </w:pPr>
      <w:r w:rsidRPr="00C9019E">
        <w:rPr>
          <w:b/>
        </w:rPr>
        <w:t>(далее – муниципальная программа)</w:t>
      </w:r>
    </w:p>
    <w:p w:rsidR="0035132E" w:rsidRPr="0035132E" w:rsidRDefault="0035132E" w:rsidP="00C9019E">
      <w:pPr>
        <w:widowControl w:val="0"/>
        <w:autoSpaceDE w:val="0"/>
        <w:autoSpaceDN w:val="0"/>
        <w:jc w:val="center"/>
        <w:outlineLvl w:val="1"/>
        <w:rPr>
          <w:b/>
        </w:rPr>
      </w:pPr>
    </w:p>
    <w:p w:rsidR="0035132E" w:rsidRPr="00C9019E" w:rsidRDefault="0035132E" w:rsidP="0035132E">
      <w:pPr>
        <w:widowControl w:val="0"/>
        <w:autoSpaceDE w:val="0"/>
        <w:autoSpaceDN w:val="0"/>
        <w:jc w:val="center"/>
        <w:outlineLvl w:val="1"/>
        <w:rPr>
          <w:b/>
        </w:rPr>
      </w:pPr>
      <w:r w:rsidRPr="00C9019E">
        <w:rPr>
          <w:b/>
        </w:rPr>
        <w:t>Паспорт муниципальной программы</w:t>
      </w:r>
    </w:p>
    <w:p w:rsidR="0035132E" w:rsidRPr="00C9019E" w:rsidRDefault="0035132E" w:rsidP="00C9019E">
      <w:pPr>
        <w:widowControl w:val="0"/>
        <w:autoSpaceDE w:val="0"/>
        <w:autoSpaceDN w:val="0"/>
        <w:jc w:val="center"/>
        <w:outlineLvl w:val="1"/>
      </w:pPr>
    </w:p>
    <w:p w:rsidR="00C9019E" w:rsidRPr="00C9019E" w:rsidRDefault="00C9019E" w:rsidP="00C9019E">
      <w:pPr>
        <w:widowControl w:val="0"/>
        <w:autoSpaceDE w:val="0"/>
        <w:autoSpaceDN w:val="0"/>
        <w:jc w:val="both"/>
        <w:rPr>
          <w:sz w:val="20"/>
          <w:szCs w:val="20"/>
        </w:rPr>
      </w:pPr>
    </w:p>
    <w:tbl>
      <w:tblPr>
        <w:tblW w:w="9560" w:type="dxa"/>
        <w:tblLayout w:type="fixed"/>
        <w:tblCellMar>
          <w:left w:w="62" w:type="dxa"/>
          <w:right w:w="62" w:type="dxa"/>
        </w:tblCellMar>
        <w:tblLook w:val="0000"/>
      </w:tblPr>
      <w:tblGrid>
        <w:gridCol w:w="3464"/>
        <w:gridCol w:w="6096"/>
      </w:tblGrid>
      <w:tr w:rsidR="00C9019E" w:rsidRPr="00C9019E" w:rsidTr="002F350A">
        <w:tc>
          <w:tcPr>
            <w:tcW w:w="3464" w:type="dxa"/>
          </w:tcPr>
          <w:p w:rsidR="00C9019E" w:rsidRPr="00C9019E" w:rsidRDefault="00C9019E" w:rsidP="00C9019E">
            <w:pPr>
              <w:widowControl w:val="0"/>
              <w:autoSpaceDE w:val="0"/>
              <w:autoSpaceDN w:val="0"/>
              <w:ind w:right="-62"/>
            </w:pPr>
            <w:r w:rsidRPr="00C9019E">
              <w:t>Наименование муниципальной программы</w:t>
            </w:r>
          </w:p>
        </w:tc>
        <w:tc>
          <w:tcPr>
            <w:tcW w:w="6096" w:type="dxa"/>
          </w:tcPr>
          <w:p w:rsidR="00C9019E" w:rsidRDefault="00C9019E" w:rsidP="00C9019E">
            <w:pPr>
              <w:widowControl w:val="0"/>
              <w:autoSpaceDE w:val="0"/>
              <w:autoSpaceDN w:val="0"/>
              <w:jc w:val="both"/>
              <w:rPr>
                <w:rFonts w:cs="Calibri"/>
              </w:rPr>
            </w:pPr>
            <w:r w:rsidRPr="00C9019E">
              <w:rPr>
                <w:rFonts w:cs="Calibri"/>
              </w:rPr>
              <w:t>Профилактика правонарушений в сфере общественного порядка в Нижневартовском районе</w:t>
            </w:r>
          </w:p>
          <w:p w:rsidR="0035132E" w:rsidRPr="00C9019E" w:rsidRDefault="0035132E" w:rsidP="00C9019E">
            <w:pPr>
              <w:widowControl w:val="0"/>
              <w:autoSpaceDE w:val="0"/>
              <w:autoSpaceDN w:val="0"/>
              <w:jc w:val="both"/>
            </w:pPr>
          </w:p>
        </w:tc>
      </w:tr>
      <w:tr w:rsidR="00C9019E" w:rsidRPr="00C9019E" w:rsidTr="002F350A">
        <w:trPr>
          <w:trHeight w:val="926"/>
        </w:trPr>
        <w:tc>
          <w:tcPr>
            <w:tcW w:w="3464" w:type="dxa"/>
          </w:tcPr>
          <w:p w:rsidR="00C9019E" w:rsidRDefault="00C9019E" w:rsidP="00C9019E">
            <w:pPr>
              <w:widowControl w:val="0"/>
              <w:autoSpaceDE w:val="0"/>
              <w:autoSpaceDN w:val="0"/>
              <w:jc w:val="both"/>
            </w:pPr>
            <w:r w:rsidRPr="00C9019E">
              <w:t>Ответственный исполнитель муниципальной программы</w:t>
            </w:r>
          </w:p>
          <w:p w:rsidR="0035132E" w:rsidRPr="00C9019E" w:rsidRDefault="0035132E" w:rsidP="00C9019E">
            <w:pPr>
              <w:widowControl w:val="0"/>
              <w:autoSpaceDE w:val="0"/>
              <w:autoSpaceDN w:val="0"/>
              <w:jc w:val="both"/>
            </w:pPr>
          </w:p>
        </w:tc>
        <w:tc>
          <w:tcPr>
            <w:tcW w:w="6096" w:type="dxa"/>
          </w:tcPr>
          <w:p w:rsidR="00C9019E" w:rsidRPr="00C9019E" w:rsidRDefault="0035132E" w:rsidP="00C9019E">
            <w:pPr>
              <w:spacing w:after="200"/>
              <w:jc w:val="both"/>
              <w:rPr>
                <w:rFonts w:eastAsia="Calibri"/>
                <w:lang w:eastAsia="en-US"/>
              </w:rPr>
            </w:pPr>
            <w:r>
              <w:rPr>
                <w:rFonts w:eastAsia="Calibri"/>
                <w:lang w:eastAsia="en-US"/>
              </w:rPr>
              <w:t>о</w:t>
            </w:r>
            <w:r w:rsidR="00C9019E" w:rsidRPr="00C9019E">
              <w:rPr>
                <w:rFonts w:eastAsia="Calibri"/>
                <w:lang w:eastAsia="en-US"/>
              </w:rPr>
              <w:t>тдел по вопросам общественной безопасности администрации района</w:t>
            </w:r>
          </w:p>
        </w:tc>
      </w:tr>
      <w:tr w:rsidR="00C9019E" w:rsidRPr="00C9019E" w:rsidTr="002F350A">
        <w:tc>
          <w:tcPr>
            <w:tcW w:w="3464" w:type="dxa"/>
          </w:tcPr>
          <w:p w:rsidR="00C9019E" w:rsidRPr="00C9019E" w:rsidRDefault="00C9019E" w:rsidP="00C9019E">
            <w:pPr>
              <w:widowControl w:val="0"/>
              <w:autoSpaceDE w:val="0"/>
              <w:autoSpaceDN w:val="0"/>
              <w:jc w:val="both"/>
            </w:pPr>
            <w:r w:rsidRPr="00C9019E">
              <w:t>Соисполнители муниципальной программы</w:t>
            </w:r>
          </w:p>
        </w:tc>
        <w:tc>
          <w:tcPr>
            <w:tcW w:w="6096" w:type="dxa"/>
          </w:tcPr>
          <w:p w:rsidR="00C9019E" w:rsidRPr="00C9019E" w:rsidRDefault="0035132E" w:rsidP="00C9019E">
            <w:pPr>
              <w:jc w:val="both"/>
              <w:rPr>
                <w:rFonts w:eastAsia="Calibri"/>
                <w:lang w:eastAsia="en-US"/>
              </w:rPr>
            </w:pPr>
            <w:r>
              <w:rPr>
                <w:rFonts w:eastAsia="Calibri"/>
                <w:lang w:eastAsia="en-US"/>
              </w:rPr>
              <w:t>о</w:t>
            </w:r>
            <w:r w:rsidR="00C9019E" w:rsidRPr="00C9019E">
              <w:rPr>
                <w:rFonts w:eastAsia="Calibri"/>
                <w:lang w:eastAsia="en-US"/>
              </w:rPr>
              <w:t>тдел по физической культуре и спорту администрации района;</w:t>
            </w:r>
          </w:p>
          <w:p w:rsidR="00C9019E" w:rsidRPr="00C9019E" w:rsidRDefault="0035132E" w:rsidP="00C9019E">
            <w:pPr>
              <w:jc w:val="both"/>
              <w:rPr>
                <w:rFonts w:eastAsia="Calibri"/>
                <w:lang w:eastAsia="en-US"/>
              </w:rPr>
            </w:pPr>
            <w:r>
              <w:rPr>
                <w:rFonts w:eastAsia="Calibri"/>
                <w:lang w:eastAsia="en-US"/>
              </w:rPr>
              <w:t>у</w:t>
            </w:r>
            <w:r w:rsidR="00C9019E" w:rsidRPr="00C9019E">
              <w:rPr>
                <w:rFonts w:eastAsia="Calibri"/>
                <w:lang w:eastAsia="en-US"/>
              </w:rPr>
              <w:t>правление образования и молодежной политики администрации района;</w:t>
            </w:r>
          </w:p>
          <w:p w:rsidR="00C9019E" w:rsidRPr="00C9019E" w:rsidRDefault="0035132E" w:rsidP="00C9019E">
            <w:pPr>
              <w:jc w:val="both"/>
              <w:rPr>
                <w:rFonts w:eastAsia="Calibri"/>
                <w:lang w:eastAsia="en-US"/>
              </w:rPr>
            </w:pPr>
            <w:r>
              <w:rPr>
                <w:rFonts w:eastAsia="Calibri"/>
                <w:lang w:eastAsia="en-US"/>
              </w:rPr>
              <w:t>о</w:t>
            </w:r>
            <w:r w:rsidR="00C9019E" w:rsidRPr="00C9019E">
              <w:rPr>
                <w:rFonts w:eastAsia="Calibri"/>
                <w:lang w:eastAsia="en-US"/>
              </w:rPr>
              <w:t>тдел по информатизации и сетевым ресурсам администрации района;</w:t>
            </w:r>
          </w:p>
          <w:p w:rsidR="00C9019E" w:rsidRPr="00C9019E" w:rsidRDefault="0035132E" w:rsidP="00C9019E">
            <w:pPr>
              <w:jc w:val="both"/>
              <w:rPr>
                <w:rFonts w:eastAsia="Calibri"/>
                <w:lang w:eastAsia="en-US"/>
              </w:rPr>
            </w:pPr>
            <w:r>
              <w:rPr>
                <w:rFonts w:eastAsia="Calibri"/>
                <w:lang w:eastAsia="en-US"/>
              </w:rPr>
              <w:t>о</w:t>
            </w:r>
            <w:r w:rsidR="00C9019E" w:rsidRPr="00C9019E">
              <w:rPr>
                <w:rFonts w:eastAsia="Calibri"/>
                <w:lang w:eastAsia="en-US"/>
              </w:rPr>
              <w:t>тдел по организации деятельности комиссии по делам несовершеннолетних и защите их прав администрации района;</w:t>
            </w:r>
          </w:p>
          <w:p w:rsidR="00C9019E" w:rsidRPr="00C9019E" w:rsidRDefault="0035132E" w:rsidP="00C9019E">
            <w:pPr>
              <w:jc w:val="both"/>
              <w:rPr>
                <w:rFonts w:eastAsia="Calibri"/>
                <w:lang w:eastAsia="en-US"/>
              </w:rPr>
            </w:pPr>
            <w:r>
              <w:rPr>
                <w:rFonts w:eastAsia="Calibri"/>
                <w:lang w:eastAsia="en-US"/>
              </w:rPr>
              <w:t>п</w:t>
            </w:r>
            <w:r w:rsidR="00C9019E" w:rsidRPr="00C9019E">
              <w:rPr>
                <w:rFonts w:eastAsia="Calibri"/>
                <w:lang w:eastAsia="en-US"/>
              </w:rPr>
              <w:t>ресс-служба администрации района;</w:t>
            </w:r>
          </w:p>
          <w:p w:rsidR="00C9019E" w:rsidRPr="00C9019E" w:rsidRDefault="0035132E" w:rsidP="00C9019E">
            <w:pPr>
              <w:jc w:val="both"/>
              <w:rPr>
                <w:rFonts w:eastAsia="Calibri"/>
                <w:lang w:eastAsia="en-US"/>
              </w:rPr>
            </w:pPr>
            <w:r>
              <w:rPr>
                <w:rFonts w:eastAsia="Calibri"/>
                <w:lang w:eastAsia="en-US"/>
              </w:rPr>
              <w:t>о</w:t>
            </w:r>
            <w:r w:rsidR="00C9019E" w:rsidRPr="00C9019E">
              <w:rPr>
                <w:rFonts w:eastAsia="Calibri"/>
                <w:lang w:eastAsia="en-US"/>
              </w:rPr>
              <w:t>тдел потребительского рынка и защиты прав потребителей департамента экономики администрации района;</w:t>
            </w:r>
          </w:p>
          <w:p w:rsidR="00C9019E" w:rsidRPr="00C9019E" w:rsidRDefault="0035132E" w:rsidP="00C9019E">
            <w:pPr>
              <w:jc w:val="both"/>
              <w:rPr>
                <w:rFonts w:eastAsia="Calibri"/>
                <w:lang w:eastAsia="en-US"/>
              </w:rPr>
            </w:pPr>
            <w:r>
              <w:rPr>
                <w:rFonts w:eastAsia="Calibri"/>
                <w:lang w:eastAsia="en-US"/>
              </w:rPr>
              <w:t>а</w:t>
            </w:r>
            <w:r w:rsidR="00C9019E" w:rsidRPr="00C9019E">
              <w:rPr>
                <w:rFonts w:eastAsia="Calibri"/>
                <w:lang w:eastAsia="en-US"/>
              </w:rPr>
              <w:t>дминистрации городских и сельских поселений района (по согласованию);</w:t>
            </w:r>
          </w:p>
          <w:p w:rsidR="00C9019E" w:rsidRDefault="0035132E" w:rsidP="00C9019E">
            <w:pPr>
              <w:jc w:val="both"/>
              <w:rPr>
                <w:rFonts w:eastAsia="Calibri"/>
                <w:lang w:eastAsia="en-US"/>
              </w:rPr>
            </w:pPr>
            <w:r>
              <w:rPr>
                <w:rFonts w:eastAsia="Calibri"/>
                <w:lang w:eastAsia="en-US"/>
              </w:rPr>
              <w:t>м</w:t>
            </w:r>
            <w:r w:rsidR="00C9019E" w:rsidRPr="00C9019E">
              <w:rPr>
                <w:rFonts w:eastAsia="Calibri"/>
                <w:lang w:eastAsia="en-US"/>
              </w:rPr>
              <w:t>униципальное казенное учреждение «Управление капитального строительства по застройке Нижневартовского района»</w:t>
            </w:r>
          </w:p>
          <w:p w:rsidR="0035132E" w:rsidRPr="00C9019E" w:rsidRDefault="0035132E" w:rsidP="00C9019E">
            <w:pPr>
              <w:jc w:val="both"/>
              <w:rPr>
                <w:rFonts w:eastAsia="Calibri"/>
                <w:lang w:eastAsia="en-US"/>
              </w:rPr>
            </w:pPr>
          </w:p>
        </w:tc>
      </w:tr>
      <w:tr w:rsidR="00C9019E" w:rsidRPr="00C9019E" w:rsidTr="002F350A">
        <w:tc>
          <w:tcPr>
            <w:tcW w:w="3464" w:type="dxa"/>
          </w:tcPr>
          <w:p w:rsidR="00C9019E" w:rsidRPr="00C9019E" w:rsidRDefault="00C9019E" w:rsidP="00C9019E">
            <w:pPr>
              <w:widowControl w:val="0"/>
              <w:autoSpaceDE w:val="0"/>
              <w:autoSpaceDN w:val="0"/>
            </w:pPr>
            <w:r w:rsidRPr="00C9019E">
              <w:t>Цель муниципальной программы</w:t>
            </w:r>
          </w:p>
        </w:tc>
        <w:tc>
          <w:tcPr>
            <w:tcW w:w="6096" w:type="dxa"/>
          </w:tcPr>
          <w:p w:rsidR="00C9019E" w:rsidRPr="00C9019E" w:rsidRDefault="0035132E" w:rsidP="00C9019E">
            <w:pPr>
              <w:jc w:val="both"/>
              <w:rPr>
                <w:rFonts w:eastAsia="Calibri"/>
                <w:lang w:eastAsia="en-US"/>
              </w:rPr>
            </w:pPr>
            <w:r>
              <w:rPr>
                <w:rFonts w:eastAsia="Calibri"/>
                <w:lang w:eastAsia="en-US"/>
              </w:rPr>
              <w:t>с</w:t>
            </w:r>
            <w:r w:rsidR="00C9019E" w:rsidRPr="00C9019E">
              <w:rPr>
                <w:rFonts w:eastAsia="Calibri"/>
                <w:lang w:eastAsia="en-US"/>
              </w:rPr>
              <w:t xml:space="preserve">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 </w:t>
            </w:r>
          </w:p>
        </w:tc>
      </w:tr>
      <w:tr w:rsidR="00C9019E" w:rsidRPr="00C9019E" w:rsidTr="002F350A">
        <w:tc>
          <w:tcPr>
            <w:tcW w:w="3464" w:type="dxa"/>
          </w:tcPr>
          <w:p w:rsidR="00C9019E" w:rsidRPr="00C9019E" w:rsidRDefault="00C9019E" w:rsidP="00C9019E">
            <w:pPr>
              <w:widowControl w:val="0"/>
              <w:autoSpaceDE w:val="0"/>
              <w:autoSpaceDN w:val="0"/>
            </w:pPr>
            <w:r w:rsidRPr="00C9019E">
              <w:t xml:space="preserve">Задача муниципальной </w:t>
            </w:r>
            <w:r w:rsidRPr="00C9019E">
              <w:lastRenderedPageBreak/>
              <w:t>программы</w:t>
            </w:r>
          </w:p>
        </w:tc>
        <w:tc>
          <w:tcPr>
            <w:tcW w:w="6096" w:type="dxa"/>
          </w:tcPr>
          <w:p w:rsidR="0035132E" w:rsidRDefault="0035132E" w:rsidP="00C9019E">
            <w:pPr>
              <w:jc w:val="both"/>
              <w:rPr>
                <w:rFonts w:eastAsia="Calibri"/>
                <w:lang w:eastAsia="en-US"/>
              </w:rPr>
            </w:pPr>
            <w:r>
              <w:rPr>
                <w:rFonts w:eastAsia="Calibri"/>
                <w:lang w:eastAsia="en-US"/>
              </w:rPr>
              <w:lastRenderedPageBreak/>
              <w:t>с</w:t>
            </w:r>
            <w:r w:rsidR="00C9019E" w:rsidRPr="00C9019E">
              <w:rPr>
                <w:rFonts w:eastAsia="Calibri"/>
                <w:lang w:eastAsia="en-US"/>
              </w:rPr>
              <w:t xml:space="preserve">оздание и совершенствование условий для </w:t>
            </w:r>
            <w:r w:rsidR="00C9019E" w:rsidRPr="00C9019E">
              <w:rPr>
                <w:rFonts w:eastAsia="Calibri"/>
                <w:lang w:eastAsia="en-US"/>
              </w:rPr>
              <w:lastRenderedPageBreak/>
              <w:t>профилактики и обеспечения общественного порядка</w:t>
            </w:r>
          </w:p>
          <w:p w:rsidR="00C9019E" w:rsidRPr="00C9019E" w:rsidRDefault="00C9019E" w:rsidP="00C9019E">
            <w:pPr>
              <w:jc w:val="both"/>
              <w:rPr>
                <w:rFonts w:eastAsia="Calibri"/>
                <w:lang w:eastAsia="en-US"/>
              </w:rPr>
            </w:pPr>
          </w:p>
        </w:tc>
      </w:tr>
      <w:tr w:rsidR="00C9019E" w:rsidRPr="00C9019E" w:rsidTr="002F350A">
        <w:tc>
          <w:tcPr>
            <w:tcW w:w="3464" w:type="dxa"/>
          </w:tcPr>
          <w:p w:rsidR="00C9019E" w:rsidRDefault="00C9019E" w:rsidP="00C9019E">
            <w:pPr>
              <w:widowControl w:val="0"/>
              <w:autoSpaceDE w:val="0"/>
              <w:autoSpaceDN w:val="0"/>
            </w:pPr>
            <w:r w:rsidRPr="00C9019E">
              <w:lastRenderedPageBreak/>
              <w:t>Подпрограммы или основные мероприятия</w:t>
            </w:r>
          </w:p>
          <w:p w:rsidR="0035132E" w:rsidRPr="00C9019E" w:rsidRDefault="0035132E" w:rsidP="00C9019E">
            <w:pPr>
              <w:widowControl w:val="0"/>
              <w:autoSpaceDE w:val="0"/>
              <w:autoSpaceDN w:val="0"/>
            </w:pPr>
          </w:p>
        </w:tc>
        <w:tc>
          <w:tcPr>
            <w:tcW w:w="6096" w:type="dxa"/>
          </w:tcPr>
          <w:p w:rsidR="00C9019E" w:rsidRPr="00C9019E" w:rsidRDefault="0035132E" w:rsidP="00C9019E">
            <w:pPr>
              <w:widowControl w:val="0"/>
              <w:autoSpaceDE w:val="0"/>
              <w:autoSpaceDN w:val="0"/>
              <w:jc w:val="both"/>
            </w:pPr>
            <w:r>
              <w:t>о</w:t>
            </w:r>
            <w:r w:rsidR="00C9019E" w:rsidRPr="00C9019E">
              <w:t xml:space="preserve">сновное мероприятие «Создание условий для профилактики правонарушений»   </w:t>
            </w:r>
          </w:p>
        </w:tc>
      </w:tr>
      <w:tr w:rsidR="00C9019E" w:rsidRPr="00C9019E" w:rsidTr="002F350A">
        <w:tc>
          <w:tcPr>
            <w:tcW w:w="3464" w:type="dxa"/>
          </w:tcPr>
          <w:p w:rsidR="00C9019E" w:rsidRPr="00C9019E" w:rsidRDefault="00C9019E" w:rsidP="00C9019E">
            <w:pPr>
              <w:widowControl w:val="0"/>
              <w:autoSpaceDE w:val="0"/>
              <w:autoSpaceDN w:val="0"/>
            </w:pPr>
            <w:r w:rsidRPr="00C9019E">
              <w:t>Наименование портфеля проектов, проекта,</w:t>
            </w:r>
          </w:p>
          <w:p w:rsidR="00C9019E" w:rsidRPr="00C9019E" w:rsidRDefault="00C9019E" w:rsidP="00C9019E">
            <w:pPr>
              <w:widowControl w:val="0"/>
              <w:autoSpaceDE w:val="0"/>
              <w:autoSpaceDN w:val="0"/>
            </w:pPr>
            <w:r w:rsidRPr="00C9019E">
              <w:t xml:space="preserve">направленных в том числе на реализацию </w:t>
            </w:r>
          </w:p>
          <w:p w:rsidR="00C9019E" w:rsidRPr="00C9019E" w:rsidRDefault="00C9019E" w:rsidP="00C9019E">
            <w:pPr>
              <w:widowControl w:val="0"/>
              <w:autoSpaceDE w:val="0"/>
              <w:autoSpaceDN w:val="0"/>
            </w:pPr>
            <w:r w:rsidRPr="00C9019E">
              <w:t>в Нижневартовском районе</w:t>
            </w:r>
          </w:p>
          <w:p w:rsidR="00C9019E" w:rsidRPr="00C9019E" w:rsidRDefault="00C9019E" w:rsidP="00C9019E">
            <w:pPr>
              <w:widowControl w:val="0"/>
              <w:autoSpaceDE w:val="0"/>
              <w:autoSpaceDN w:val="0"/>
            </w:pPr>
            <w:r w:rsidRPr="00C9019E">
              <w:t>(далее – районе) национальных</w:t>
            </w:r>
          </w:p>
          <w:p w:rsidR="00C9019E" w:rsidRDefault="00C9019E" w:rsidP="00C9019E">
            <w:pPr>
              <w:widowControl w:val="0"/>
              <w:autoSpaceDE w:val="0"/>
              <w:autoSpaceDN w:val="0"/>
            </w:pPr>
            <w:r w:rsidRPr="00C9019E">
              <w:t>проектов (программ) Российской Федерации</w:t>
            </w:r>
          </w:p>
          <w:p w:rsidR="0035132E" w:rsidRPr="00C9019E" w:rsidRDefault="0035132E" w:rsidP="00C9019E">
            <w:pPr>
              <w:widowControl w:val="0"/>
              <w:autoSpaceDE w:val="0"/>
              <w:autoSpaceDN w:val="0"/>
            </w:pPr>
          </w:p>
        </w:tc>
        <w:tc>
          <w:tcPr>
            <w:tcW w:w="6096" w:type="dxa"/>
          </w:tcPr>
          <w:p w:rsidR="00C9019E" w:rsidRPr="00C9019E" w:rsidRDefault="00C9019E" w:rsidP="00C9019E">
            <w:pPr>
              <w:widowControl w:val="0"/>
              <w:autoSpaceDE w:val="0"/>
              <w:autoSpaceDN w:val="0"/>
              <w:jc w:val="center"/>
            </w:pPr>
            <w:r w:rsidRPr="00C9019E">
              <w:t>-</w:t>
            </w:r>
          </w:p>
        </w:tc>
      </w:tr>
      <w:tr w:rsidR="00C9019E" w:rsidRPr="00C9019E" w:rsidTr="002F350A">
        <w:tc>
          <w:tcPr>
            <w:tcW w:w="3464" w:type="dxa"/>
          </w:tcPr>
          <w:p w:rsidR="00C9019E" w:rsidRPr="00C9019E" w:rsidRDefault="00C9019E" w:rsidP="00C9019E">
            <w:pPr>
              <w:widowControl w:val="0"/>
              <w:autoSpaceDE w:val="0"/>
              <w:autoSpaceDN w:val="0"/>
            </w:pPr>
            <w:r w:rsidRPr="00C9019E">
              <w:t>Целевые показатели муниципальной программы</w:t>
            </w:r>
          </w:p>
          <w:p w:rsidR="00C9019E" w:rsidRPr="00C9019E" w:rsidRDefault="00C9019E" w:rsidP="00C9019E">
            <w:pPr>
              <w:widowControl w:val="0"/>
              <w:autoSpaceDE w:val="0"/>
              <w:autoSpaceDN w:val="0"/>
            </w:pPr>
          </w:p>
        </w:tc>
        <w:tc>
          <w:tcPr>
            <w:tcW w:w="6096" w:type="dxa"/>
          </w:tcPr>
          <w:p w:rsidR="00C9019E" w:rsidRPr="00C9019E" w:rsidRDefault="0035132E" w:rsidP="00C9019E">
            <w:pPr>
              <w:widowControl w:val="0"/>
              <w:autoSpaceDE w:val="0"/>
              <w:autoSpaceDN w:val="0"/>
              <w:jc w:val="both"/>
              <w:rPr>
                <w:color w:val="000000"/>
              </w:rPr>
            </w:pPr>
            <w:r>
              <w:t xml:space="preserve">1. </w:t>
            </w:r>
            <w:r w:rsidR="00C9019E" w:rsidRPr="00C9019E">
              <w:t xml:space="preserve">Доля выявленных с участием общественности правонарушений, в общем количестве правонарушений, </w:t>
            </w:r>
            <w:r w:rsidR="00C9019E" w:rsidRPr="00C9019E">
              <w:rPr>
                <w:color w:val="000000"/>
              </w:rPr>
              <w:t xml:space="preserve">с 1 </w:t>
            </w:r>
            <w:r>
              <w:rPr>
                <w:color w:val="000000"/>
              </w:rPr>
              <w:t>до 3 процентов.</w:t>
            </w:r>
          </w:p>
          <w:p w:rsidR="00C9019E" w:rsidRPr="00C9019E" w:rsidRDefault="0035132E" w:rsidP="00C9019E">
            <w:pPr>
              <w:widowControl w:val="0"/>
              <w:autoSpaceDE w:val="0"/>
              <w:autoSpaceDN w:val="0"/>
              <w:jc w:val="both"/>
            </w:pPr>
            <w:r>
              <w:rPr>
                <w:color w:val="000000"/>
              </w:rPr>
              <w:t xml:space="preserve">2. </w:t>
            </w:r>
            <w:r w:rsidR="00C9019E" w:rsidRPr="00C9019E">
              <w:rPr>
                <w:color w:val="000000"/>
              </w:rPr>
              <w:t xml:space="preserve">Доля административных правонарушений, предусмотренных </w:t>
            </w:r>
            <w:hyperlink r:id="rId11" w:history="1">
              <w:r w:rsidR="00C9019E" w:rsidRPr="00C9019E">
                <w:rPr>
                  <w:color w:val="000000"/>
                </w:rPr>
                <w:t>статьями 12.9</w:t>
              </w:r>
            </w:hyperlink>
            <w:r w:rsidR="00C9019E" w:rsidRPr="00C9019E">
              <w:rPr>
                <w:color w:val="000000"/>
              </w:rPr>
              <w:t xml:space="preserve">, </w:t>
            </w:r>
            <w:hyperlink r:id="rId12" w:history="1">
              <w:r w:rsidR="00C9019E" w:rsidRPr="00C9019E">
                <w:rPr>
                  <w:color w:val="000000"/>
                </w:rPr>
                <w:t>12.12</w:t>
              </w:r>
            </w:hyperlink>
            <w:r w:rsidR="00C9019E" w:rsidRPr="00C9019E">
              <w:rPr>
                <w:color w:val="000000"/>
              </w:rPr>
              <w:t xml:space="preserve">, </w:t>
            </w:r>
            <w:hyperlink r:id="rId13" w:history="1">
              <w:r w:rsidR="00C9019E" w:rsidRPr="00C9019E">
                <w:rPr>
                  <w:color w:val="000000"/>
                </w:rPr>
                <w:t>12.19</w:t>
              </w:r>
            </w:hyperlink>
            <w:r w:rsidR="00C9019E" w:rsidRPr="00C9019E">
              <w:rPr>
                <w:color w:val="000000"/>
              </w:rPr>
              <w:t xml:space="preserve"> КоАП РФ, выявленных с помощью технических средств фотовидеофиксации, в общем</w:t>
            </w:r>
            <w:r w:rsidR="00C9019E" w:rsidRPr="00C9019E">
              <w:t xml:space="preserve"> количестве таких правонарушений – с 41,1 до 44,1</w:t>
            </w:r>
            <w:r w:rsidR="00C9019E" w:rsidRPr="00C9019E">
              <w:rPr>
                <w:color w:val="000000"/>
              </w:rPr>
              <w:t xml:space="preserve"> процентов</w:t>
            </w:r>
            <w:r>
              <w:rPr>
                <w:color w:val="000000"/>
              </w:rPr>
              <w:t>.</w:t>
            </w:r>
          </w:p>
          <w:p w:rsidR="00C9019E" w:rsidRPr="00C9019E" w:rsidRDefault="0035132E" w:rsidP="00C9019E">
            <w:pPr>
              <w:widowControl w:val="0"/>
              <w:autoSpaceDE w:val="0"/>
              <w:autoSpaceDN w:val="0"/>
              <w:jc w:val="both"/>
            </w:pPr>
            <w:r>
              <w:t xml:space="preserve">3. </w:t>
            </w:r>
            <w:r w:rsidR="00C9019E" w:rsidRPr="00C9019E">
              <w:t>Доля уличных преступлений в числе зарегистрированных общеуголовных преступлений, с 5,4 до 4,6 процентов</w:t>
            </w:r>
            <w:r>
              <w:t>.</w:t>
            </w:r>
          </w:p>
          <w:p w:rsidR="00C9019E" w:rsidRDefault="0035132E" w:rsidP="00C9019E">
            <w:pPr>
              <w:widowControl w:val="0"/>
              <w:autoSpaceDE w:val="0"/>
              <w:autoSpaceDN w:val="0"/>
              <w:jc w:val="both"/>
              <w:rPr>
                <w:rFonts w:cs="Calibri"/>
                <w:sz w:val="24"/>
                <w:szCs w:val="24"/>
              </w:rPr>
            </w:pPr>
            <w:r>
              <w:t xml:space="preserve">4. </w:t>
            </w:r>
            <w:r w:rsidR="00C9019E" w:rsidRPr="00C9019E">
              <w:t>Уровень преступности (число зарегистрированных преступлений на 100 тыс</w:t>
            </w:r>
            <w:r>
              <w:t>.</w:t>
            </w:r>
            <w:r w:rsidR="001535AE">
              <w:t xml:space="preserve"> человек населения), </w:t>
            </w:r>
            <w:r w:rsidR="00C9019E" w:rsidRPr="00C9019E">
              <w:t>с 2222 до 2165 единиц</w:t>
            </w:r>
            <w:r w:rsidR="00C9019E" w:rsidRPr="00C9019E">
              <w:rPr>
                <w:rFonts w:cs="Calibri"/>
                <w:sz w:val="24"/>
                <w:szCs w:val="24"/>
              </w:rPr>
              <w:t xml:space="preserve"> **</w:t>
            </w:r>
          </w:p>
          <w:p w:rsidR="0035132E" w:rsidRPr="00C9019E" w:rsidRDefault="0035132E" w:rsidP="00C9019E">
            <w:pPr>
              <w:widowControl w:val="0"/>
              <w:autoSpaceDE w:val="0"/>
              <w:autoSpaceDN w:val="0"/>
              <w:jc w:val="both"/>
              <w:rPr>
                <w:rFonts w:cs="Calibri"/>
              </w:rPr>
            </w:pPr>
          </w:p>
        </w:tc>
      </w:tr>
      <w:tr w:rsidR="00C9019E" w:rsidRPr="00C9019E" w:rsidTr="002F350A">
        <w:tc>
          <w:tcPr>
            <w:tcW w:w="3464" w:type="dxa"/>
          </w:tcPr>
          <w:p w:rsidR="00C9019E" w:rsidRPr="00C9019E" w:rsidRDefault="00C9019E" w:rsidP="00C9019E">
            <w:pPr>
              <w:widowControl w:val="0"/>
              <w:autoSpaceDE w:val="0"/>
              <w:autoSpaceDN w:val="0"/>
              <w:ind w:right="80"/>
              <w:jc w:val="both"/>
            </w:pPr>
            <w:r w:rsidRPr="00C9019E">
              <w:t>Сроки реализации муниципальной программы</w:t>
            </w:r>
          </w:p>
          <w:p w:rsidR="00C9019E" w:rsidRDefault="00C9019E" w:rsidP="00C9019E">
            <w:pPr>
              <w:widowControl w:val="0"/>
              <w:autoSpaceDE w:val="0"/>
              <w:autoSpaceDN w:val="0"/>
            </w:pPr>
            <w:r w:rsidRPr="00C9019E">
              <w:t>(разрабатывается на срок от трех лет)</w:t>
            </w:r>
          </w:p>
          <w:p w:rsidR="0035132E" w:rsidRPr="00C9019E" w:rsidRDefault="0035132E" w:rsidP="00C9019E">
            <w:pPr>
              <w:widowControl w:val="0"/>
              <w:autoSpaceDE w:val="0"/>
              <w:autoSpaceDN w:val="0"/>
            </w:pPr>
          </w:p>
        </w:tc>
        <w:tc>
          <w:tcPr>
            <w:tcW w:w="6096" w:type="dxa"/>
          </w:tcPr>
          <w:p w:rsidR="00C9019E" w:rsidRPr="00C9019E" w:rsidRDefault="0035132E" w:rsidP="00C9019E">
            <w:pPr>
              <w:widowControl w:val="0"/>
              <w:autoSpaceDE w:val="0"/>
              <w:autoSpaceDN w:val="0"/>
              <w:jc w:val="both"/>
            </w:pPr>
            <w:r>
              <w:t>2019−</w:t>
            </w:r>
            <w:r w:rsidR="00C9019E" w:rsidRPr="00C9019E">
              <w:t>2025 годы и на период до 2030 года</w:t>
            </w:r>
          </w:p>
        </w:tc>
      </w:tr>
      <w:tr w:rsidR="00C9019E" w:rsidRPr="00C9019E" w:rsidTr="002F350A">
        <w:tc>
          <w:tcPr>
            <w:tcW w:w="3464" w:type="dxa"/>
          </w:tcPr>
          <w:p w:rsidR="00C9019E" w:rsidRPr="00C9019E" w:rsidRDefault="00C9019E" w:rsidP="00C9019E">
            <w:pPr>
              <w:widowControl w:val="0"/>
              <w:autoSpaceDE w:val="0"/>
              <w:autoSpaceDN w:val="0"/>
            </w:pPr>
            <w:r w:rsidRPr="00C9019E">
              <w:t>Параметры финансового обеспечения муниципальной программы</w:t>
            </w:r>
          </w:p>
        </w:tc>
        <w:tc>
          <w:tcPr>
            <w:tcW w:w="6096" w:type="dxa"/>
          </w:tcPr>
          <w:p w:rsidR="00C9019E" w:rsidRPr="00C9019E" w:rsidRDefault="00C9019E" w:rsidP="00C9019E">
            <w:pPr>
              <w:jc w:val="both"/>
              <w:rPr>
                <w:rFonts w:eastAsia="Calibri"/>
                <w:color w:val="000000"/>
                <w:lang w:eastAsia="en-US"/>
              </w:rPr>
            </w:pPr>
            <w:r w:rsidRPr="00C9019E">
              <w:rPr>
                <w:rFonts w:eastAsia="Calibri"/>
                <w:color w:val="000000"/>
                <w:lang w:eastAsia="en-US"/>
              </w:rPr>
              <w:t xml:space="preserve">общий объем финансирования муниципальной программы составляет </w:t>
            </w:r>
            <w:r w:rsidRPr="00C9019E">
              <w:rPr>
                <w:rFonts w:eastAsia="Calibri"/>
                <w:bCs/>
                <w:color w:val="000000"/>
                <w:lang w:eastAsia="en-US"/>
              </w:rPr>
              <w:t>6001,4</w:t>
            </w:r>
            <w:r w:rsidRPr="00C9019E">
              <w:rPr>
                <w:rFonts w:eastAsia="Calibri"/>
                <w:color w:val="000000"/>
                <w:lang w:eastAsia="en-US"/>
              </w:rPr>
              <w:t xml:space="preserve"> тыс. рублей, в том числе за счет средств бюджетов поселений 3000,7 тыс. рублей, в том числе:</w:t>
            </w:r>
          </w:p>
          <w:p w:rsidR="00C9019E" w:rsidRPr="00C9019E" w:rsidRDefault="00C9019E" w:rsidP="00C9019E">
            <w:pPr>
              <w:jc w:val="both"/>
              <w:rPr>
                <w:rFonts w:eastAsia="Calibri"/>
                <w:color w:val="000000"/>
                <w:lang w:eastAsia="en-US"/>
              </w:rPr>
            </w:pPr>
            <w:r w:rsidRPr="00C9019E">
              <w:rPr>
                <w:rFonts w:eastAsia="Calibri"/>
                <w:color w:val="000000"/>
                <w:lang w:eastAsia="en-US"/>
              </w:rPr>
              <w:t>2019 год – 1065,4 тыс. рублей;</w:t>
            </w:r>
          </w:p>
          <w:p w:rsidR="00C9019E" w:rsidRPr="00C9019E" w:rsidRDefault="00C9019E" w:rsidP="00C9019E">
            <w:pPr>
              <w:jc w:val="both"/>
              <w:rPr>
                <w:rFonts w:eastAsia="Calibri"/>
                <w:color w:val="000000"/>
                <w:lang w:eastAsia="en-US"/>
              </w:rPr>
            </w:pPr>
            <w:r w:rsidRPr="00C9019E">
              <w:rPr>
                <w:rFonts w:eastAsia="Calibri"/>
                <w:color w:val="000000"/>
                <w:lang w:eastAsia="en-US"/>
              </w:rPr>
              <w:t xml:space="preserve">2020 год – 866,5 тыс. рублей; </w:t>
            </w:r>
          </w:p>
          <w:p w:rsidR="00C9019E" w:rsidRPr="00C9019E" w:rsidRDefault="00C9019E" w:rsidP="00C9019E">
            <w:pPr>
              <w:jc w:val="both"/>
              <w:rPr>
                <w:rFonts w:eastAsia="Calibri"/>
                <w:color w:val="000000"/>
                <w:lang w:eastAsia="en-US"/>
              </w:rPr>
            </w:pPr>
            <w:r w:rsidRPr="00C9019E">
              <w:rPr>
                <w:rFonts w:eastAsia="Calibri"/>
                <w:color w:val="000000"/>
                <w:lang w:eastAsia="en-US"/>
              </w:rPr>
              <w:t>2021 год – 1068,8 тыс. рублей;</w:t>
            </w:r>
          </w:p>
          <w:p w:rsidR="00C9019E" w:rsidRPr="00C9019E" w:rsidRDefault="00C9019E" w:rsidP="00C9019E">
            <w:pPr>
              <w:jc w:val="both"/>
              <w:rPr>
                <w:rFonts w:eastAsia="Calibri"/>
                <w:color w:val="000000"/>
                <w:lang w:eastAsia="en-US"/>
              </w:rPr>
            </w:pPr>
            <w:r w:rsidRPr="00C9019E">
              <w:rPr>
                <w:rFonts w:eastAsia="Calibri"/>
                <w:color w:val="000000"/>
                <w:lang w:eastAsia="en-US"/>
              </w:rPr>
              <w:lastRenderedPageBreak/>
              <w:t>2022 год – 0,0 тыс. рублей;</w:t>
            </w:r>
          </w:p>
          <w:p w:rsidR="00C9019E" w:rsidRPr="00C9019E" w:rsidRDefault="001535AE" w:rsidP="00C9019E">
            <w:pPr>
              <w:widowControl w:val="0"/>
              <w:autoSpaceDE w:val="0"/>
              <w:autoSpaceDN w:val="0"/>
              <w:jc w:val="both"/>
            </w:pPr>
            <w:r>
              <w:t>2023 год −</w:t>
            </w:r>
            <w:r w:rsidR="00C9019E" w:rsidRPr="00C9019E">
              <w:t xml:space="preserve"> 0,0 тыс. рублей; </w:t>
            </w:r>
          </w:p>
          <w:p w:rsidR="00C9019E" w:rsidRPr="00C9019E" w:rsidRDefault="001535AE" w:rsidP="00C9019E">
            <w:pPr>
              <w:widowControl w:val="0"/>
              <w:autoSpaceDE w:val="0"/>
              <w:autoSpaceDN w:val="0"/>
              <w:jc w:val="both"/>
            </w:pPr>
            <w:r>
              <w:t>2024 год −</w:t>
            </w:r>
            <w:r w:rsidR="00C9019E" w:rsidRPr="00C9019E">
              <w:t xml:space="preserve"> 0,0 тыс. рублей; </w:t>
            </w:r>
          </w:p>
          <w:p w:rsidR="00C9019E" w:rsidRPr="00C9019E" w:rsidRDefault="00C9019E" w:rsidP="00C9019E">
            <w:pPr>
              <w:widowControl w:val="0"/>
              <w:autoSpaceDE w:val="0"/>
              <w:autoSpaceDN w:val="0"/>
              <w:jc w:val="both"/>
            </w:pPr>
            <w:r w:rsidRPr="00C9019E">
              <w:t xml:space="preserve">2025 год - 0,0 тыс. рублей; </w:t>
            </w:r>
          </w:p>
          <w:p w:rsidR="00C9019E" w:rsidRPr="00C9019E" w:rsidRDefault="001535AE" w:rsidP="00C9019E">
            <w:pPr>
              <w:widowControl w:val="0"/>
              <w:autoSpaceDE w:val="0"/>
              <w:autoSpaceDN w:val="0"/>
              <w:jc w:val="both"/>
            </w:pPr>
            <w:r>
              <w:t>2026−2030 годы −</w:t>
            </w:r>
            <w:r w:rsidR="00C9019E" w:rsidRPr="00C9019E">
              <w:t xml:space="preserve"> 0,0 тыс. рублей.</w:t>
            </w:r>
          </w:p>
          <w:p w:rsidR="00C9019E" w:rsidRPr="00C9019E" w:rsidRDefault="00C9019E" w:rsidP="00C9019E">
            <w:pPr>
              <w:jc w:val="both"/>
              <w:rPr>
                <w:rFonts w:eastAsia="Calibri"/>
                <w:color w:val="000000"/>
                <w:lang w:eastAsia="en-US"/>
              </w:rPr>
            </w:pPr>
            <w:r w:rsidRPr="00C9019E">
              <w:rPr>
                <w:rFonts w:eastAsia="Calibri"/>
                <w:color w:val="000000"/>
                <w:lang w:eastAsia="en-US"/>
              </w:rPr>
              <w:t>за счет средств бюджета Ханты-Мансийского автономного округа – Югры – 3000,7 тыс. рублей, в том числе:</w:t>
            </w:r>
          </w:p>
          <w:p w:rsidR="00C9019E" w:rsidRPr="00C9019E" w:rsidRDefault="00C9019E" w:rsidP="00C9019E">
            <w:pPr>
              <w:jc w:val="both"/>
              <w:rPr>
                <w:rFonts w:eastAsia="Calibri"/>
                <w:color w:val="000000"/>
                <w:lang w:eastAsia="en-US"/>
              </w:rPr>
            </w:pPr>
            <w:r w:rsidRPr="00C9019E">
              <w:rPr>
                <w:rFonts w:eastAsia="Calibri"/>
                <w:color w:val="000000"/>
                <w:lang w:eastAsia="en-US"/>
              </w:rPr>
              <w:t>2019 год – 1065,4 тыс. рублей;</w:t>
            </w:r>
          </w:p>
          <w:p w:rsidR="00C9019E" w:rsidRPr="00C9019E" w:rsidRDefault="00C9019E" w:rsidP="00C9019E">
            <w:pPr>
              <w:jc w:val="both"/>
              <w:rPr>
                <w:rFonts w:eastAsia="Calibri"/>
                <w:color w:val="000000"/>
                <w:lang w:eastAsia="en-US"/>
              </w:rPr>
            </w:pPr>
            <w:r w:rsidRPr="00C9019E">
              <w:rPr>
                <w:rFonts w:eastAsia="Calibri"/>
                <w:color w:val="000000"/>
                <w:lang w:eastAsia="en-US"/>
              </w:rPr>
              <w:t xml:space="preserve">2020 год – 866,5 тыс. рублей; </w:t>
            </w:r>
          </w:p>
          <w:p w:rsidR="00C9019E" w:rsidRPr="00C9019E" w:rsidRDefault="00C9019E" w:rsidP="00C9019E">
            <w:pPr>
              <w:jc w:val="both"/>
              <w:rPr>
                <w:rFonts w:eastAsia="Calibri"/>
                <w:color w:val="000000"/>
                <w:lang w:eastAsia="en-US"/>
              </w:rPr>
            </w:pPr>
            <w:r w:rsidRPr="00C9019E">
              <w:rPr>
                <w:rFonts w:eastAsia="Calibri"/>
                <w:color w:val="000000"/>
                <w:lang w:eastAsia="en-US"/>
              </w:rPr>
              <w:t>2021 год – 1068,8 тыс. рублей;</w:t>
            </w:r>
          </w:p>
          <w:p w:rsidR="00C9019E" w:rsidRPr="00C9019E" w:rsidRDefault="001535AE" w:rsidP="00C9019E">
            <w:pPr>
              <w:widowControl w:val="0"/>
              <w:autoSpaceDE w:val="0"/>
              <w:autoSpaceDN w:val="0"/>
              <w:jc w:val="both"/>
            </w:pPr>
            <w:r>
              <w:t>2022 год −</w:t>
            </w:r>
            <w:r w:rsidR="00C9019E" w:rsidRPr="00C9019E">
              <w:t xml:space="preserve"> 0,0 тыс. рублей; </w:t>
            </w:r>
          </w:p>
          <w:p w:rsidR="00C9019E" w:rsidRPr="00C9019E" w:rsidRDefault="00C9019E" w:rsidP="00C9019E">
            <w:pPr>
              <w:widowControl w:val="0"/>
              <w:autoSpaceDE w:val="0"/>
              <w:autoSpaceDN w:val="0"/>
              <w:jc w:val="both"/>
            </w:pPr>
            <w:r w:rsidRPr="00C9019E">
              <w:t xml:space="preserve">2023 год – 0,0 тыс. рублей; </w:t>
            </w:r>
          </w:p>
          <w:p w:rsidR="00C9019E" w:rsidRPr="00C9019E" w:rsidRDefault="001535AE" w:rsidP="00C9019E">
            <w:pPr>
              <w:widowControl w:val="0"/>
              <w:autoSpaceDE w:val="0"/>
              <w:autoSpaceDN w:val="0"/>
              <w:jc w:val="both"/>
            </w:pPr>
            <w:r>
              <w:t xml:space="preserve">2024 год − </w:t>
            </w:r>
            <w:r w:rsidR="00C9019E" w:rsidRPr="00C9019E">
              <w:t xml:space="preserve">0,0 тыс. рублей; </w:t>
            </w:r>
          </w:p>
          <w:p w:rsidR="00C9019E" w:rsidRPr="00C9019E" w:rsidRDefault="0035132E" w:rsidP="00C9019E">
            <w:pPr>
              <w:widowControl w:val="0"/>
              <w:autoSpaceDE w:val="0"/>
              <w:autoSpaceDN w:val="0"/>
              <w:jc w:val="both"/>
            </w:pPr>
            <w:r>
              <w:t>2025 год −</w:t>
            </w:r>
            <w:r w:rsidR="00C9019E" w:rsidRPr="00C9019E">
              <w:t xml:space="preserve"> 0,0 тыс. рублей; </w:t>
            </w:r>
          </w:p>
          <w:p w:rsidR="00C9019E" w:rsidRPr="00C9019E" w:rsidRDefault="0035132E" w:rsidP="00C9019E">
            <w:pPr>
              <w:widowControl w:val="0"/>
              <w:autoSpaceDE w:val="0"/>
              <w:autoSpaceDN w:val="0"/>
              <w:jc w:val="both"/>
            </w:pPr>
            <w:r>
              <w:t>2026−</w:t>
            </w:r>
            <w:r w:rsidR="00C9019E" w:rsidRPr="00C9019E">
              <w:t>2030 годы - 0,0 тыс. рублей.</w:t>
            </w:r>
          </w:p>
          <w:p w:rsidR="00C9019E" w:rsidRPr="00C9019E" w:rsidRDefault="00C9019E" w:rsidP="00C9019E">
            <w:pPr>
              <w:jc w:val="both"/>
              <w:rPr>
                <w:rFonts w:eastAsia="Calibri"/>
                <w:color w:val="000000"/>
                <w:lang w:eastAsia="en-US"/>
              </w:rPr>
            </w:pPr>
          </w:p>
        </w:tc>
      </w:tr>
      <w:tr w:rsidR="00C9019E" w:rsidRPr="00C9019E" w:rsidTr="002F350A">
        <w:tc>
          <w:tcPr>
            <w:tcW w:w="3464" w:type="dxa"/>
          </w:tcPr>
          <w:p w:rsidR="00C9019E" w:rsidRPr="00C9019E" w:rsidRDefault="00C9019E" w:rsidP="00C9019E">
            <w:pPr>
              <w:widowControl w:val="0"/>
              <w:autoSpaceDE w:val="0"/>
              <w:autoSpaceDN w:val="0"/>
            </w:pPr>
            <w:r w:rsidRPr="00C9019E">
              <w:lastRenderedPageBreak/>
              <w:t>Параметры финансового обеспечения</w:t>
            </w:r>
          </w:p>
          <w:p w:rsidR="00C9019E" w:rsidRPr="00C9019E" w:rsidRDefault="00C9019E" w:rsidP="00C9019E">
            <w:pPr>
              <w:widowControl w:val="0"/>
              <w:autoSpaceDE w:val="0"/>
              <w:autoSpaceDN w:val="0"/>
            </w:pPr>
            <w:r w:rsidRPr="00C9019E">
              <w:t xml:space="preserve">портфеля проектов, проекта, направленных в том числе на реализацию в автономном округе </w:t>
            </w:r>
          </w:p>
          <w:p w:rsidR="00C9019E" w:rsidRPr="00C9019E" w:rsidRDefault="00C9019E" w:rsidP="00C9019E">
            <w:pPr>
              <w:widowControl w:val="0"/>
              <w:autoSpaceDE w:val="0"/>
              <w:autoSpaceDN w:val="0"/>
            </w:pPr>
            <w:r w:rsidRPr="00C9019E">
              <w:t xml:space="preserve">национальных проектов (программ) Российской Федерации, </w:t>
            </w:r>
          </w:p>
          <w:p w:rsidR="00C9019E" w:rsidRPr="00C9019E" w:rsidRDefault="00C9019E" w:rsidP="00C9019E">
            <w:pPr>
              <w:widowControl w:val="0"/>
              <w:autoSpaceDE w:val="0"/>
              <w:autoSpaceDN w:val="0"/>
            </w:pPr>
            <w:r w:rsidRPr="00C9019E">
              <w:t>реализуемых в составе муниципальной программы</w:t>
            </w:r>
          </w:p>
        </w:tc>
        <w:tc>
          <w:tcPr>
            <w:tcW w:w="6096" w:type="dxa"/>
          </w:tcPr>
          <w:p w:rsidR="00C9019E" w:rsidRPr="00C9019E" w:rsidRDefault="00C9019E" w:rsidP="00C9019E">
            <w:pPr>
              <w:widowControl w:val="0"/>
              <w:autoSpaceDE w:val="0"/>
              <w:autoSpaceDN w:val="0"/>
              <w:ind w:firstLine="283"/>
              <w:jc w:val="center"/>
            </w:pPr>
            <w:r w:rsidRPr="00C9019E">
              <w:t>-</w:t>
            </w:r>
          </w:p>
        </w:tc>
      </w:tr>
    </w:tbl>
    <w:p w:rsidR="00C9019E" w:rsidRPr="00C9019E" w:rsidRDefault="00C9019E" w:rsidP="00C9019E">
      <w:pPr>
        <w:widowControl w:val="0"/>
        <w:autoSpaceDE w:val="0"/>
        <w:autoSpaceDN w:val="0"/>
        <w:ind w:firstLine="708"/>
        <w:jc w:val="center"/>
        <w:outlineLvl w:val="1"/>
      </w:pPr>
    </w:p>
    <w:p w:rsidR="00C9019E" w:rsidRPr="001535AE" w:rsidRDefault="00C9019E" w:rsidP="001535AE">
      <w:pPr>
        <w:widowControl w:val="0"/>
        <w:autoSpaceDE w:val="0"/>
        <w:autoSpaceDN w:val="0"/>
        <w:jc w:val="center"/>
        <w:outlineLvl w:val="1"/>
        <w:rPr>
          <w:b/>
        </w:rPr>
      </w:pPr>
      <w:r w:rsidRPr="001535AE">
        <w:rPr>
          <w:b/>
        </w:rPr>
        <w:t xml:space="preserve">Раздел </w:t>
      </w:r>
      <w:r w:rsidR="001535AE" w:rsidRPr="001535AE">
        <w:rPr>
          <w:b/>
          <w:lang w:val="en-US"/>
        </w:rPr>
        <w:t>1</w:t>
      </w:r>
      <w:r w:rsidR="001535AE" w:rsidRPr="001535AE">
        <w:rPr>
          <w:b/>
        </w:rPr>
        <w:t xml:space="preserve">. </w:t>
      </w:r>
      <w:r w:rsidRPr="001535AE">
        <w:rPr>
          <w:b/>
        </w:rPr>
        <w:t>О стимулировании инвестиционной и</w:t>
      </w:r>
    </w:p>
    <w:p w:rsidR="00C9019E" w:rsidRPr="001535AE" w:rsidRDefault="00C9019E" w:rsidP="001535AE">
      <w:pPr>
        <w:widowControl w:val="0"/>
        <w:autoSpaceDE w:val="0"/>
        <w:autoSpaceDN w:val="0"/>
        <w:ind w:left="708"/>
        <w:jc w:val="center"/>
        <w:outlineLvl w:val="1"/>
        <w:rPr>
          <w:b/>
        </w:rPr>
      </w:pPr>
      <w:r w:rsidRPr="001535AE">
        <w:rPr>
          <w:b/>
        </w:rPr>
        <w:t>инновационной деятельности, развитие конкуренции и негос</w:t>
      </w:r>
      <w:r w:rsidR="001535AE" w:rsidRPr="001535AE">
        <w:rPr>
          <w:b/>
        </w:rPr>
        <w:t>ударственного сектора экономики</w:t>
      </w:r>
    </w:p>
    <w:p w:rsidR="00C9019E" w:rsidRPr="00C9019E" w:rsidRDefault="00C9019E" w:rsidP="00C9019E">
      <w:pPr>
        <w:widowControl w:val="0"/>
        <w:autoSpaceDE w:val="0"/>
        <w:autoSpaceDN w:val="0"/>
        <w:jc w:val="both"/>
      </w:pPr>
    </w:p>
    <w:p w:rsidR="00C9019E" w:rsidRPr="001535AE" w:rsidRDefault="001535AE" w:rsidP="001535AE">
      <w:pPr>
        <w:widowControl w:val="0"/>
        <w:autoSpaceDE w:val="0"/>
        <w:autoSpaceDN w:val="0"/>
        <w:ind w:firstLine="709"/>
        <w:jc w:val="both"/>
      </w:pPr>
      <w:r w:rsidRPr="001535AE">
        <w:t xml:space="preserve">1.1. </w:t>
      </w:r>
      <w:r w:rsidR="00C9019E" w:rsidRPr="001535AE">
        <w:t>Формирова</w:t>
      </w:r>
      <w:r w:rsidRPr="001535AE">
        <w:t>ние благоприятной деловой среды</w:t>
      </w:r>
      <w:r w:rsidR="00C9019E" w:rsidRPr="001535AE">
        <w:t>.</w:t>
      </w:r>
    </w:p>
    <w:p w:rsidR="00C9019E" w:rsidRPr="001535AE" w:rsidRDefault="00C9019E" w:rsidP="001535AE">
      <w:pPr>
        <w:widowControl w:val="0"/>
        <w:autoSpaceDE w:val="0"/>
        <w:autoSpaceDN w:val="0"/>
        <w:ind w:firstLine="709"/>
        <w:jc w:val="both"/>
      </w:pPr>
      <w:r w:rsidRPr="001535AE">
        <w:t>Мероприятия, реализуемые в рамках муниципальной программы, не направлены на регулирование отношений в сфере предпринимательской деятельности.</w:t>
      </w:r>
    </w:p>
    <w:p w:rsidR="00C9019E" w:rsidRPr="001535AE" w:rsidRDefault="001535AE" w:rsidP="001535AE">
      <w:pPr>
        <w:widowControl w:val="0"/>
        <w:autoSpaceDE w:val="0"/>
        <w:autoSpaceDN w:val="0"/>
        <w:ind w:firstLine="709"/>
        <w:jc w:val="both"/>
      </w:pPr>
      <w:r w:rsidRPr="001535AE">
        <w:t>1.2.</w:t>
      </w:r>
      <w:r>
        <w:t xml:space="preserve"> Инвестиционные проекты.</w:t>
      </w:r>
    </w:p>
    <w:p w:rsidR="00C9019E" w:rsidRPr="001535AE" w:rsidRDefault="00C9019E" w:rsidP="001535AE">
      <w:pPr>
        <w:widowControl w:val="0"/>
        <w:autoSpaceDE w:val="0"/>
        <w:autoSpaceDN w:val="0"/>
        <w:ind w:firstLine="709"/>
        <w:jc w:val="both"/>
      </w:pPr>
      <w:r w:rsidRPr="001535AE">
        <w:t>Муниципальной программой не предусмотрена реализация инвестиционных проектов.</w:t>
      </w:r>
    </w:p>
    <w:p w:rsidR="00C9019E" w:rsidRPr="001535AE" w:rsidRDefault="001535AE" w:rsidP="001535AE">
      <w:pPr>
        <w:widowControl w:val="0"/>
        <w:autoSpaceDE w:val="0"/>
        <w:autoSpaceDN w:val="0"/>
        <w:ind w:firstLine="709"/>
        <w:jc w:val="both"/>
      </w:pPr>
      <w:r w:rsidRPr="001535AE">
        <w:t xml:space="preserve">1.3. </w:t>
      </w:r>
      <w:r>
        <w:t>Развитие конкуренции.</w:t>
      </w:r>
    </w:p>
    <w:p w:rsidR="00C9019E" w:rsidRPr="001535AE" w:rsidRDefault="00C9019E" w:rsidP="001535AE">
      <w:pPr>
        <w:widowControl w:val="0"/>
        <w:autoSpaceDE w:val="0"/>
        <w:autoSpaceDN w:val="0"/>
        <w:ind w:firstLine="709"/>
        <w:jc w:val="both"/>
      </w:pPr>
      <w:r w:rsidRPr="001535AE">
        <w:t>Мероприятия муниципальной программы не направлены на осуществление мер по развитию конкуренции и содействию импортозамещению в районе, реализацию стандарта развития конкуренции.</w:t>
      </w:r>
    </w:p>
    <w:p w:rsidR="00C9019E" w:rsidRPr="001535AE" w:rsidRDefault="00C9019E" w:rsidP="001535AE">
      <w:pPr>
        <w:widowControl w:val="0"/>
        <w:autoSpaceDE w:val="0"/>
        <w:autoSpaceDN w:val="0"/>
        <w:ind w:firstLine="709"/>
        <w:jc w:val="both"/>
      </w:pPr>
    </w:p>
    <w:p w:rsidR="00C9019E" w:rsidRPr="001535AE" w:rsidRDefault="00C9019E" w:rsidP="001535AE">
      <w:pPr>
        <w:widowControl w:val="0"/>
        <w:autoSpaceDE w:val="0"/>
        <w:autoSpaceDN w:val="0"/>
        <w:jc w:val="center"/>
        <w:rPr>
          <w:b/>
        </w:rPr>
      </w:pPr>
      <w:r w:rsidRPr="001535AE">
        <w:rPr>
          <w:b/>
        </w:rPr>
        <w:lastRenderedPageBreak/>
        <w:t xml:space="preserve">Раздел </w:t>
      </w:r>
      <w:r w:rsidR="001535AE" w:rsidRPr="001535AE">
        <w:rPr>
          <w:b/>
        </w:rPr>
        <w:t xml:space="preserve">2. </w:t>
      </w:r>
      <w:r w:rsidRPr="001535AE">
        <w:rPr>
          <w:b/>
        </w:rPr>
        <w:t>Механизм реа</w:t>
      </w:r>
      <w:r w:rsidR="001535AE" w:rsidRPr="001535AE">
        <w:rPr>
          <w:b/>
        </w:rPr>
        <w:t>лизации муниципальной программы</w:t>
      </w:r>
    </w:p>
    <w:p w:rsidR="00C9019E" w:rsidRPr="00C9019E" w:rsidRDefault="00C9019E" w:rsidP="00C9019E">
      <w:pPr>
        <w:widowControl w:val="0"/>
        <w:autoSpaceDE w:val="0"/>
        <w:autoSpaceDN w:val="0"/>
        <w:ind w:firstLine="540"/>
        <w:jc w:val="center"/>
      </w:pPr>
    </w:p>
    <w:p w:rsidR="00C9019E" w:rsidRPr="00C9019E" w:rsidRDefault="00C9019E" w:rsidP="001535AE">
      <w:pPr>
        <w:widowControl w:val="0"/>
        <w:autoSpaceDE w:val="0"/>
        <w:autoSpaceDN w:val="0"/>
        <w:ind w:firstLine="709"/>
        <w:jc w:val="both"/>
      </w:pPr>
      <w:r w:rsidRPr="00C9019E">
        <w:t>2.1. Механизм реализации муниципальной программы включает разработку и принятие нормативных правовых актов,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C9019E" w:rsidRPr="00C9019E" w:rsidRDefault="00C9019E" w:rsidP="001535AE">
      <w:pPr>
        <w:widowControl w:val="0"/>
        <w:autoSpaceDE w:val="0"/>
        <w:autoSpaceDN w:val="0"/>
        <w:ind w:firstLine="709"/>
        <w:jc w:val="both"/>
      </w:pPr>
      <w:r w:rsidRPr="00C9019E">
        <w:t>2.2. Финансовое обеспечение муниципальной программы осуществляется в пределах средств, выделенных из местных бюджетов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p>
    <w:p w:rsidR="00C9019E" w:rsidRPr="00C9019E" w:rsidRDefault="00C9019E" w:rsidP="001535AE">
      <w:pPr>
        <w:widowControl w:val="0"/>
        <w:autoSpaceDE w:val="0"/>
        <w:autoSpaceDN w:val="0"/>
        <w:adjustRightInd w:val="0"/>
        <w:ind w:firstLine="709"/>
        <w:jc w:val="both"/>
        <w:rPr>
          <w:rFonts w:eastAsia="Calibri"/>
          <w:lang w:eastAsia="en-US"/>
        </w:rPr>
      </w:pPr>
      <w:r w:rsidRPr="00C9019E">
        <w:rPr>
          <w:rFonts w:eastAsia="Calibri"/>
          <w:lang w:eastAsia="en-US"/>
        </w:rPr>
        <w:t xml:space="preserve">2.3. Реализация мероприятий «Создание условий деятельности народных дружин», «Обеспечение функционирования и развития систем видеонаблюдения с целью повышения безопасности дорожного движения, информирования населения в городских поселениях Излучинск и Новоаганск», «Обеспечение функционирования и развития систем видеонаблюдения в сфере общественного порядка в городских и сельских  поселениях» осуществляется на основании соглашений, заключенных между администрацией района и </w:t>
      </w:r>
      <w:r w:rsidRPr="00C9019E">
        <w:rPr>
          <w:rFonts w:eastAsia="Courier New"/>
          <w:bCs/>
          <w:lang w:eastAsia="en-US"/>
        </w:rPr>
        <w:t>Департаментом внутренней политики Ханты-Мансийского автономного округа – Югры.</w:t>
      </w:r>
      <w:r w:rsidRPr="00C9019E">
        <w:rPr>
          <w:rFonts w:eastAsia="Calibri"/>
          <w:lang w:eastAsia="en-US"/>
        </w:rPr>
        <w:t xml:space="preserve"> Предоставление субсидий из бюджета автономного округа на реализацию мероприятий осуществляется в соответствии с Порядком, утвержденным, постановлением Правительства Ханты-Мансийского автономного округ</w:t>
      </w:r>
      <w:r w:rsidR="001535AE">
        <w:rPr>
          <w:rFonts w:eastAsia="Calibri"/>
          <w:lang w:eastAsia="en-US"/>
        </w:rPr>
        <w:t>а − Югры от 05.10.2018 № 348-п</w:t>
      </w:r>
      <w:r w:rsidR="001535AE" w:rsidRPr="00C9019E">
        <w:rPr>
          <w:rFonts w:eastAsia="Calibri"/>
          <w:color w:val="000000"/>
          <w:lang w:eastAsia="en-US"/>
        </w:rPr>
        <w:t>«</w:t>
      </w:r>
      <w:r w:rsidR="001535AE" w:rsidRPr="00C9019E">
        <w:rPr>
          <w:rFonts w:eastAsia="Calibri"/>
          <w:lang w:eastAsia="en-US"/>
        </w:rPr>
        <w:t>О</w:t>
      </w:r>
      <w:r w:rsidR="001535AE" w:rsidRPr="00C9019E">
        <w:rPr>
          <w:rFonts w:eastAsia="Calibri"/>
          <w:bCs/>
          <w:lang w:eastAsia="en-US"/>
        </w:rPr>
        <w:t xml:space="preserve"> государственной программе Ханты-Мансийского автономного округа – Югры «</w:t>
      </w:r>
      <w:r w:rsidR="001535AE" w:rsidRPr="00C9019E">
        <w:rPr>
          <w:rFonts w:eastAsia="Calibri"/>
          <w:lang w:eastAsia="en-US"/>
        </w:rPr>
        <w:t>Профилактика правонарушений и обеспечение отдельных прав граждан</w:t>
      </w:r>
      <w:r w:rsidR="001535AE" w:rsidRPr="00C9019E">
        <w:rPr>
          <w:rFonts w:eastAsia="Calibri"/>
          <w:color w:val="000000"/>
          <w:lang w:eastAsia="en-US"/>
        </w:rPr>
        <w:t>»</w:t>
      </w:r>
      <w:r w:rsidR="001535AE">
        <w:rPr>
          <w:rFonts w:eastAsia="Calibri"/>
          <w:color w:val="000000"/>
          <w:lang w:eastAsia="en-US"/>
        </w:rPr>
        <w:t>.</w:t>
      </w:r>
    </w:p>
    <w:p w:rsidR="00C9019E" w:rsidRPr="00C9019E" w:rsidRDefault="00C9019E" w:rsidP="001535AE">
      <w:pPr>
        <w:widowControl w:val="0"/>
        <w:autoSpaceDE w:val="0"/>
        <w:autoSpaceDN w:val="0"/>
        <w:adjustRightInd w:val="0"/>
        <w:ind w:firstLine="709"/>
        <w:jc w:val="both"/>
        <w:rPr>
          <w:rFonts w:eastAsia="Calibri"/>
          <w:lang w:eastAsia="en-US"/>
        </w:rPr>
      </w:pPr>
      <w:r w:rsidRPr="00C9019E">
        <w:rPr>
          <w:rFonts w:eastAsia="Calibri"/>
          <w:lang w:eastAsia="en-US"/>
        </w:rPr>
        <w:t xml:space="preserve">2.4. Уровень софинансирования бюджетов поселений за счет средств бюджета </w:t>
      </w:r>
      <w:r w:rsidRPr="00C9019E">
        <w:rPr>
          <w:rFonts w:eastAsia="Calibri"/>
          <w:color w:val="000000"/>
          <w:lang w:eastAsia="en-US"/>
        </w:rPr>
        <w:t xml:space="preserve">автономного округа </w:t>
      </w:r>
      <w:r w:rsidRPr="00C9019E">
        <w:rPr>
          <w:rFonts w:eastAsia="Calibri"/>
          <w:lang w:eastAsia="en-US"/>
        </w:rPr>
        <w:t>− 50 процентов, уровень софинансирования бюджета поселений – 50 процентов. На выполнение  мероприятий бюджетам городских и сельских поселений района предоставляются иные межбюджетные трансферты на основании соглашений, заключенных между администрацией района и администрациями поселений.</w:t>
      </w:r>
    </w:p>
    <w:p w:rsidR="00C9019E" w:rsidRPr="00C9019E" w:rsidRDefault="00C9019E" w:rsidP="001535AE">
      <w:pPr>
        <w:widowControl w:val="0"/>
        <w:autoSpaceDE w:val="0"/>
        <w:autoSpaceDN w:val="0"/>
        <w:ind w:firstLine="709"/>
        <w:jc w:val="both"/>
      </w:pPr>
      <w:r w:rsidRPr="00C9019E">
        <w:t>2.5.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C9019E" w:rsidRPr="00C9019E" w:rsidRDefault="00C9019E" w:rsidP="001535AE">
      <w:pPr>
        <w:autoSpaceDE w:val="0"/>
        <w:autoSpaceDN w:val="0"/>
        <w:adjustRightInd w:val="0"/>
        <w:ind w:firstLine="709"/>
        <w:jc w:val="both"/>
        <w:rPr>
          <w:rFonts w:eastAsia="Calibri"/>
          <w:lang w:eastAsia="en-US"/>
        </w:rPr>
      </w:pPr>
      <w:r w:rsidRPr="00C9019E">
        <w:rPr>
          <w:rFonts w:eastAsia="Calibri"/>
          <w:color w:val="000000"/>
          <w:lang w:eastAsia="en-US"/>
        </w:rPr>
        <w:t xml:space="preserve">2.6. Ответственный исполнитель муниципальной программы  </w:t>
      </w:r>
      <w:r w:rsidRPr="00C9019E">
        <w:rPr>
          <w:rFonts w:eastAsia="Calibri"/>
          <w:lang w:eastAsia="en-US"/>
        </w:rPr>
        <w:t xml:space="preserve">района – </w:t>
      </w:r>
      <w:r w:rsidRPr="00C9019E">
        <w:rPr>
          <w:rFonts w:eastAsia="Calibri"/>
          <w:color w:val="000000"/>
          <w:lang w:eastAsia="en-US"/>
        </w:rPr>
        <w:t xml:space="preserve">отдел по вопросам общественной безопасности </w:t>
      </w:r>
      <w:r w:rsidRPr="00C9019E">
        <w:rPr>
          <w:rFonts w:eastAsia="Calibri"/>
          <w:lang w:eastAsia="en-US"/>
        </w:rPr>
        <w:t xml:space="preserve">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w:t>
      </w:r>
      <w:r w:rsidRPr="00C9019E">
        <w:rPr>
          <w:rFonts w:eastAsia="Calibri"/>
          <w:lang w:eastAsia="en-US"/>
        </w:rPr>
        <w:lastRenderedPageBreak/>
        <w:t>наилучшей реализации, в том числе запрашивает у них информацию, необходимую для оценки эффективности ее реализации.</w:t>
      </w:r>
    </w:p>
    <w:p w:rsidR="00C9019E" w:rsidRPr="00C9019E" w:rsidRDefault="00C9019E" w:rsidP="001535AE">
      <w:pPr>
        <w:autoSpaceDE w:val="0"/>
        <w:autoSpaceDN w:val="0"/>
        <w:adjustRightInd w:val="0"/>
        <w:ind w:firstLine="709"/>
        <w:jc w:val="both"/>
        <w:rPr>
          <w:rFonts w:eastAsia="Calibri"/>
          <w:lang w:eastAsia="en-US"/>
        </w:rPr>
      </w:pPr>
      <w:r w:rsidRPr="00C9019E">
        <w:rPr>
          <w:rFonts w:eastAsia="Calibri"/>
          <w:lang w:eastAsia="en-US"/>
        </w:rPr>
        <w:t>2.7. Начальник отдела по вопросам общественной безопасности администрации района несет персональную ответственность за реализацию мероприятий и достижение показателей муниципальной программы.</w:t>
      </w:r>
    </w:p>
    <w:p w:rsidR="00C9019E" w:rsidRPr="00C9019E" w:rsidRDefault="00C9019E" w:rsidP="001535AE">
      <w:pPr>
        <w:autoSpaceDE w:val="0"/>
        <w:autoSpaceDN w:val="0"/>
        <w:adjustRightInd w:val="0"/>
        <w:ind w:firstLine="709"/>
        <w:jc w:val="both"/>
        <w:rPr>
          <w:rFonts w:eastAsia="Calibri"/>
          <w:lang w:eastAsia="en-US"/>
        </w:rPr>
      </w:pPr>
      <w:r w:rsidRPr="00C9019E">
        <w:rPr>
          <w:rFonts w:eastAsia="Calibri"/>
          <w:lang w:eastAsia="en-US"/>
        </w:rPr>
        <w:t>2.8. В целях эффективной реализации муниципальной программы часть функций по исполнению ее мероприятий передана соисполнителям программы.</w:t>
      </w:r>
    </w:p>
    <w:p w:rsidR="00C9019E" w:rsidRPr="00C9019E" w:rsidRDefault="001535AE" w:rsidP="001535AE">
      <w:pPr>
        <w:autoSpaceDE w:val="0"/>
        <w:autoSpaceDN w:val="0"/>
        <w:adjustRightInd w:val="0"/>
        <w:ind w:firstLine="709"/>
        <w:jc w:val="both"/>
        <w:rPr>
          <w:rFonts w:eastAsia="Calibri"/>
          <w:lang w:eastAsia="en-US"/>
        </w:rPr>
      </w:pPr>
      <w:r>
        <w:rPr>
          <w:rFonts w:eastAsia="Calibri"/>
          <w:lang w:eastAsia="en-US"/>
        </w:rPr>
        <w:t xml:space="preserve">2.9. </w:t>
      </w:r>
      <w:r w:rsidR="00C9019E" w:rsidRPr="00C9019E">
        <w:rPr>
          <w:rFonts w:eastAsia="Calibri"/>
          <w:lang w:eastAsia="en-US"/>
        </w:rPr>
        <w:t>Ответственный исполнитель муниципальной программы заключает соглашения о предоставлении иных межбюджетных трансфертов из бюджета района поселениям, входящим в состав района.</w:t>
      </w:r>
    </w:p>
    <w:p w:rsidR="00C9019E" w:rsidRPr="00C9019E" w:rsidRDefault="00C9019E" w:rsidP="001535AE">
      <w:pPr>
        <w:autoSpaceDE w:val="0"/>
        <w:autoSpaceDN w:val="0"/>
        <w:adjustRightInd w:val="0"/>
        <w:ind w:firstLine="709"/>
        <w:jc w:val="both"/>
        <w:rPr>
          <w:rFonts w:eastAsia="Calibri"/>
          <w:lang w:eastAsia="en-US"/>
        </w:rPr>
      </w:pPr>
      <w:r w:rsidRPr="00C9019E">
        <w:rPr>
          <w:rFonts w:eastAsia="Calibri"/>
          <w:lang w:eastAsia="en-US"/>
        </w:rPr>
        <w:t>2.10. Соглашение должно содержать следующую информацию:</w:t>
      </w:r>
    </w:p>
    <w:p w:rsidR="00C9019E" w:rsidRPr="00C9019E" w:rsidRDefault="00C9019E" w:rsidP="001535AE">
      <w:pPr>
        <w:ind w:firstLine="709"/>
        <w:contextualSpacing/>
        <w:jc w:val="both"/>
        <w:rPr>
          <w:rFonts w:eastAsia="Calibri"/>
          <w:lang w:eastAsia="en-US"/>
        </w:rPr>
      </w:pPr>
      <w:r w:rsidRPr="00C9019E">
        <w:rPr>
          <w:rFonts w:eastAsia="Calibri"/>
          <w:lang w:eastAsia="en-US"/>
        </w:rPr>
        <w:t>предмет соглашения, цели и (или) перечень мероприятий;</w:t>
      </w:r>
    </w:p>
    <w:p w:rsidR="00C9019E" w:rsidRPr="00C9019E" w:rsidRDefault="00C9019E" w:rsidP="001535AE">
      <w:pPr>
        <w:ind w:firstLine="709"/>
        <w:contextualSpacing/>
        <w:jc w:val="both"/>
        <w:rPr>
          <w:rFonts w:eastAsia="Calibri"/>
          <w:lang w:eastAsia="en-US"/>
        </w:rPr>
      </w:pPr>
      <w:r w:rsidRPr="00C9019E">
        <w:rPr>
          <w:rFonts w:eastAsia="Calibri"/>
          <w:lang w:eastAsia="en-US"/>
        </w:rPr>
        <w:t>объем иных межбюджетных трансфертов;</w:t>
      </w:r>
    </w:p>
    <w:p w:rsidR="00C9019E" w:rsidRPr="00C9019E" w:rsidRDefault="00C9019E" w:rsidP="001535AE">
      <w:pPr>
        <w:ind w:firstLine="709"/>
        <w:contextualSpacing/>
        <w:jc w:val="both"/>
        <w:rPr>
          <w:rFonts w:eastAsia="Calibri"/>
          <w:lang w:eastAsia="en-US"/>
        </w:rPr>
      </w:pPr>
      <w:r w:rsidRPr="00C9019E">
        <w:rPr>
          <w:rFonts w:eastAsia="Calibri"/>
          <w:lang w:eastAsia="en-US"/>
        </w:rPr>
        <w:t>порядок перечисления иных межбюджетных трансфертов;</w:t>
      </w:r>
    </w:p>
    <w:p w:rsidR="00C9019E" w:rsidRPr="00C9019E" w:rsidRDefault="00C9019E" w:rsidP="001535AE">
      <w:pPr>
        <w:ind w:firstLine="709"/>
        <w:contextualSpacing/>
        <w:jc w:val="both"/>
        <w:rPr>
          <w:rFonts w:eastAsia="Calibri"/>
          <w:lang w:eastAsia="en-US"/>
        </w:rPr>
      </w:pPr>
      <w:r w:rsidRPr="00C9019E">
        <w:rPr>
          <w:rFonts w:eastAsia="Calibri"/>
          <w:lang w:eastAsia="en-US"/>
        </w:rPr>
        <w:t>порядок и сроки представления отчета об использовании иных межбюджетных трансфертов;</w:t>
      </w:r>
    </w:p>
    <w:p w:rsidR="00C9019E" w:rsidRPr="00C9019E" w:rsidRDefault="00C9019E" w:rsidP="001535AE">
      <w:pPr>
        <w:ind w:firstLine="709"/>
        <w:contextualSpacing/>
        <w:jc w:val="both"/>
        <w:rPr>
          <w:rFonts w:eastAsia="Calibri"/>
          <w:lang w:eastAsia="en-US"/>
        </w:rPr>
      </w:pPr>
      <w:r w:rsidRPr="00C9019E">
        <w:rPr>
          <w:rFonts w:eastAsia="Calibri"/>
          <w:lang w:eastAsia="en-US"/>
        </w:rPr>
        <w:t>ответственность сторон;</w:t>
      </w:r>
    </w:p>
    <w:p w:rsidR="00C9019E" w:rsidRPr="00C9019E" w:rsidRDefault="00C9019E" w:rsidP="001535AE">
      <w:pPr>
        <w:ind w:firstLine="709"/>
        <w:contextualSpacing/>
        <w:jc w:val="both"/>
        <w:rPr>
          <w:rFonts w:eastAsia="Calibri"/>
          <w:lang w:eastAsia="en-US"/>
        </w:rPr>
      </w:pPr>
      <w:r w:rsidRPr="00C9019E">
        <w:rPr>
          <w:rFonts w:eastAsia="Calibri"/>
          <w:lang w:eastAsia="en-US"/>
        </w:rPr>
        <w:t>срок действия соглашения.</w:t>
      </w:r>
    </w:p>
    <w:p w:rsidR="00C9019E" w:rsidRPr="00C9019E" w:rsidRDefault="00C9019E" w:rsidP="001535AE">
      <w:pPr>
        <w:ind w:firstLine="709"/>
        <w:contextualSpacing/>
        <w:jc w:val="both"/>
        <w:rPr>
          <w:rFonts w:eastAsia="Calibri"/>
          <w:lang w:eastAsia="en-US"/>
        </w:rPr>
      </w:pPr>
      <w:r w:rsidRPr="00C9019E">
        <w:rPr>
          <w:rFonts w:eastAsia="Calibri"/>
          <w:lang w:eastAsia="en-US"/>
        </w:rPr>
        <w:t>2.11. 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C9019E" w:rsidRPr="00C9019E" w:rsidRDefault="00C9019E" w:rsidP="001535AE">
      <w:pPr>
        <w:autoSpaceDE w:val="0"/>
        <w:autoSpaceDN w:val="0"/>
        <w:adjustRightInd w:val="0"/>
        <w:ind w:firstLine="709"/>
        <w:jc w:val="both"/>
        <w:rPr>
          <w:rFonts w:eastAsia="Calibri"/>
          <w:lang w:eastAsia="en-US"/>
        </w:rPr>
      </w:pPr>
      <w:r w:rsidRPr="00C9019E">
        <w:rPr>
          <w:rFonts w:eastAsia="Calibri"/>
          <w:lang w:eastAsia="en-US"/>
        </w:rPr>
        <w:t xml:space="preserve">2.12. 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C9019E" w:rsidRPr="00C9019E" w:rsidRDefault="00C9019E" w:rsidP="001535AE">
      <w:pPr>
        <w:autoSpaceDE w:val="0"/>
        <w:autoSpaceDN w:val="0"/>
        <w:adjustRightInd w:val="0"/>
        <w:ind w:firstLine="709"/>
        <w:jc w:val="both"/>
        <w:rPr>
          <w:rFonts w:eastAsia="Calibri"/>
          <w:lang w:eastAsia="en-US"/>
        </w:rPr>
      </w:pPr>
      <w:r w:rsidRPr="00C9019E">
        <w:rPr>
          <w:rFonts w:eastAsia="Calibri"/>
          <w:lang w:eastAsia="en-US"/>
        </w:rPr>
        <w:t>2.13. Отчет представляется в следующие сроки:</w:t>
      </w:r>
    </w:p>
    <w:p w:rsidR="00C9019E" w:rsidRPr="00C9019E" w:rsidRDefault="001535AE" w:rsidP="001535AE">
      <w:pPr>
        <w:autoSpaceDE w:val="0"/>
        <w:autoSpaceDN w:val="0"/>
        <w:adjustRightInd w:val="0"/>
        <w:ind w:firstLine="709"/>
        <w:jc w:val="both"/>
        <w:rPr>
          <w:rFonts w:eastAsia="Calibri"/>
          <w:lang w:eastAsia="en-US"/>
        </w:rPr>
      </w:pPr>
      <w:r>
        <w:rPr>
          <w:rFonts w:eastAsia="Calibri"/>
          <w:lang w:eastAsia="en-US"/>
        </w:rPr>
        <w:t>2.13.1. Е</w:t>
      </w:r>
      <w:r w:rsidR="00C9019E" w:rsidRPr="00C9019E">
        <w:rPr>
          <w:rFonts w:eastAsia="Calibri"/>
          <w:lang w:eastAsia="en-US"/>
        </w:rPr>
        <w:t>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w:t>
      </w:r>
      <w:r>
        <w:rPr>
          <w:rFonts w:eastAsia="Calibri"/>
          <w:lang w:eastAsia="en-US"/>
        </w:rPr>
        <w:t xml:space="preserve"> веб-сайте администрации района.</w:t>
      </w:r>
    </w:p>
    <w:p w:rsidR="00C9019E" w:rsidRPr="00C9019E" w:rsidRDefault="001535AE" w:rsidP="001535AE">
      <w:pPr>
        <w:ind w:firstLine="709"/>
        <w:jc w:val="both"/>
        <w:rPr>
          <w:rFonts w:eastAsia="Calibri"/>
          <w:lang w:eastAsia="en-US"/>
        </w:rPr>
      </w:pPr>
      <w:r>
        <w:rPr>
          <w:rFonts w:eastAsia="Calibri"/>
          <w:lang w:eastAsia="en-US"/>
        </w:rPr>
        <w:t>2.13.2. Ежегодно</w:t>
      </w:r>
      <w:r w:rsidR="00C9019E" w:rsidRPr="00C9019E">
        <w:rPr>
          <w:rFonts w:eastAsia="Calibri"/>
          <w:lang w:eastAsia="en-US"/>
        </w:rPr>
        <w:t xml:space="preserve">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C9019E" w:rsidRPr="001535AE" w:rsidRDefault="00C9019E" w:rsidP="001535AE">
      <w:pPr>
        <w:ind w:firstLine="709"/>
        <w:jc w:val="both"/>
        <w:rPr>
          <w:rFonts w:eastAsia="Calibri"/>
          <w:lang w:eastAsia="en-US"/>
        </w:rPr>
        <w:sectPr w:rsidR="00C9019E" w:rsidRPr="001535AE" w:rsidSect="00A33096">
          <w:headerReference w:type="default" r:id="rId14"/>
          <w:pgSz w:w="11906" w:h="16838"/>
          <w:pgMar w:top="1134" w:right="567" w:bottom="1134" w:left="1701" w:header="709" w:footer="709" w:gutter="0"/>
          <w:cols w:space="708"/>
          <w:docGrid w:linePitch="360"/>
        </w:sectPr>
      </w:pPr>
      <w:r w:rsidRPr="00C9019E">
        <w:rPr>
          <w:rFonts w:eastAsia="Calibri"/>
          <w:lang w:eastAsia="en-US"/>
        </w:rPr>
        <w:t xml:space="preserve">2.14. Управление, контроль за реализацией муниципальной программы, а также внесение в нее изменений осуществляется в соответствии с </w:t>
      </w:r>
      <w:hyperlink r:id="rId15" w:history="1">
        <w:r w:rsidRPr="00C9019E">
          <w:rPr>
            <w:rFonts w:eastAsia="Calibri"/>
            <w:lang w:eastAsia="en-US"/>
          </w:rPr>
          <w:t>порядком</w:t>
        </w:r>
      </w:hyperlink>
      <w:r w:rsidRPr="00C9019E">
        <w:rPr>
          <w:rFonts w:eastAsia="Calibri"/>
          <w:lang w:eastAsia="en-US"/>
        </w:rPr>
        <w:t>, утвержденным постанов</w:t>
      </w:r>
      <w:r w:rsidR="001535AE">
        <w:rPr>
          <w:rFonts w:eastAsia="Calibri"/>
          <w:lang w:eastAsia="en-US"/>
        </w:rPr>
        <w:t xml:space="preserve">лением администрации района от </w:t>
      </w:r>
      <w:r w:rsidRPr="00C9019E">
        <w:rPr>
          <w:rFonts w:eastAsia="Calibri"/>
          <w:lang w:eastAsia="en-US"/>
        </w:rPr>
        <w:t>6 августа 2018 года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C9019E" w:rsidRPr="00C9019E" w:rsidRDefault="00C9019E" w:rsidP="00C9019E">
      <w:pPr>
        <w:widowControl w:val="0"/>
        <w:tabs>
          <w:tab w:val="left" w:pos="9498"/>
        </w:tabs>
        <w:autoSpaceDE w:val="0"/>
        <w:autoSpaceDN w:val="0"/>
        <w:adjustRightInd w:val="0"/>
        <w:spacing w:after="200"/>
        <w:jc w:val="right"/>
        <w:rPr>
          <w:rFonts w:eastAsia="Calibri"/>
          <w:lang w:eastAsia="en-US"/>
        </w:rPr>
      </w:pPr>
      <w:r w:rsidRPr="00C9019E">
        <w:rPr>
          <w:rFonts w:eastAsia="Calibri"/>
          <w:lang w:eastAsia="en-US"/>
        </w:rPr>
        <w:lastRenderedPageBreak/>
        <w:t>Таблица 1</w:t>
      </w:r>
    </w:p>
    <w:p w:rsidR="00C9019E" w:rsidRPr="00C9019E" w:rsidRDefault="00C9019E" w:rsidP="00C9019E">
      <w:pPr>
        <w:widowControl w:val="0"/>
        <w:autoSpaceDE w:val="0"/>
        <w:autoSpaceDN w:val="0"/>
        <w:adjustRightInd w:val="0"/>
        <w:spacing w:after="200"/>
        <w:jc w:val="center"/>
        <w:rPr>
          <w:rFonts w:eastAsia="Calibri"/>
          <w:lang w:eastAsia="en-US"/>
        </w:rPr>
      </w:pPr>
      <w:r w:rsidRPr="00C9019E">
        <w:rPr>
          <w:rFonts w:eastAsia="Calibri"/>
          <w:b/>
          <w:lang w:eastAsia="en-US"/>
        </w:rPr>
        <w:t>Целевые показатели муниципальной программы</w:t>
      </w:r>
    </w:p>
    <w:tbl>
      <w:tblPr>
        <w:tblpPr w:leftFromText="180" w:rightFromText="180" w:vertAnchor="text" w:horzAnchor="margin" w:tblpXSpec="right" w:tblpY="217"/>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3218"/>
        <w:gridCol w:w="1680"/>
        <w:gridCol w:w="1162"/>
        <w:gridCol w:w="1048"/>
        <w:gridCol w:w="1112"/>
        <w:gridCol w:w="1112"/>
        <w:gridCol w:w="1112"/>
        <w:gridCol w:w="1112"/>
        <w:gridCol w:w="1112"/>
        <w:gridCol w:w="1835"/>
      </w:tblGrid>
      <w:tr w:rsidR="00C9019E" w:rsidRPr="001535AE" w:rsidTr="001535AE">
        <w:trPr>
          <w:trHeight w:val="558"/>
        </w:trPr>
        <w:tc>
          <w:tcPr>
            <w:tcW w:w="773" w:type="dxa"/>
            <w:vMerge w:val="restart"/>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w:t>
            </w:r>
          </w:p>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показателя</w:t>
            </w:r>
          </w:p>
        </w:tc>
        <w:tc>
          <w:tcPr>
            <w:tcW w:w="3218" w:type="dxa"/>
            <w:vMerge w:val="restart"/>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Наименование целевых показателей</w:t>
            </w:r>
          </w:p>
          <w:p w:rsidR="00C9019E" w:rsidRPr="001535AE" w:rsidRDefault="00C9019E" w:rsidP="00C9019E">
            <w:pPr>
              <w:autoSpaceDE w:val="0"/>
              <w:autoSpaceDN w:val="0"/>
              <w:adjustRightInd w:val="0"/>
              <w:rPr>
                <w:rFonts w:eastAsia="Calibri"/>
                <w:b/>
                <w:sz w:val="22"/>
                <w:szCs w:val="22"/>
                <w:lang w:eastAsia="en-US"/>
              </w:rPr>
            </w:pPr>
          </w:p>
        </w:tc>
        <w:tc>
          <w:tcPr>
            <w:tcW w:w="1680" w:type="dxa"/>
            <w:vMerge w:val="restart"/>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Базовый</w:t>
            </w:r>
          </w:p>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показатель на</w:t>
            </w:r>
          </w:p>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начало</w:t>
            </w:r>
          </w:p>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реализации</w:t>
            </w:r>
          </w:p>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муниципальной</w:t>
            </w:r>
          </w:p>
          <w:p w:rsidR="00C9019E" w:rsidRPr="001535AE" w:rsidRDefault="00C9019E" w:rsidP="00C9019E">
            <w:pPr>
              <w:autoSpaceDE w:val="0"/>
              <w:autoSpaceDN w:val="0"/>
              <w:adjustRightInd w:val="0"/>
              <w:rPr>
                <w:rFonts w:eastAsia="Calibri"/>
                <w:b/>
                <w:sz w:val="22"/>
                <w:szCs w:val="22"/>
                <w:lang w:eastAsia="en-US"/>
              </w:rPr>
            </w:pPr>
            <w:r w:rsidRPr="001535AE">
              <w:rPr>
                <w:rFonts w:eastAsia="Calibri"/>
                <w:b/>
                <w:sz w:val="22"/>
                <w:szCs w:val="22"/>
                <w:lang w:eastAsia="en-US"/>
              </w:rPr>
              <w:t>программы</w:t>
            </w:r>
          </w:p>
        </w:tc>
        <w:tc>
          <w:tcPr>
            <w:tcW w:w="7770" w:type="dxa"/>
            <w:gridSpan w:val="7"/>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Значения показателя по годам</w:t>
            </w:r>
          </w:p>
        </w:tc>
        <w:tc>
          <w:tcPr>
            <w:tcW w:w="1835" w:type="dxa"/>
            <w:vMerge w:val="restart"/>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Целевое значение</w:t>
            </w:r>
          </w:p>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показателя</w:t>
            </w:r>
          </w:p>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на момент</w:t>
            </w:r>
          </w:p>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окончания</w:t>
            </w:r>
          </w:p>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реализации</w:t>
            </w:r>
          </w:p>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муниципальной</w:t>
            </w:r>
          </w:p>
          <w:p w:rsidR="00C9019E" w:rsidRPr="001535AE" w:rsidRDefault="00C9019E" w:rsidP="00C9019E">
            <w:pPr>
              <w:autoSpaceDE w:val="0"/>
              <w:autoSpaceDN w:val="0"/>
              <w:adjustRightInd w:val="0"/>
              <w:jc w:val="center"/>
              <w:rPr>
                <w:rFonts w:eastAsia="Calibri"/>
                <w:b/>
                <w:sz w:val="22"/>
                <w:szCs w:val="22"/>
                <w:lang w:eastAsia="en-US"/>
              </w:rPr>
            </w:pPr>
            <w:r w:rsidRPr="001535AE">
              <w:rPr>
                <w:rFonts w:eastAsia="Calibri"/>
                <w:b/>
                <w:sz w:val="22"/>
                <w:szCs w:val="22"/>
                <w:lang w:eastAsia="en-US"/>
              </w:rPr>
              <w:t>программы (2030 год)</w:t>
            </w:r>
          </w:p>
        </w:tc>
      </w:tr>
      <w:tr w:rsidR="00C9019E" w:rsidRPr="001535AE" w:rsidTr="001535AE">
        <w:trPr>
          <w:trHeight w:val="80"/>
        </w:trPr>
        <w:tc>
          <w:tcPr>
            <w:tcW w:w="773" w:type="dxa"/>
            <w:vMerge/>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jc w:val="center"/>
              <w:rPr>
                <w:rFonts w:eastAsia="Calibri"/>
                <w:b/>
                <w:sz w:val="22"/>
                <w:szCs w:val="22"/>
                <w:lang w:eastAsia="en-US"/>
              </w:rPr>
            </w:pPr>
          </w:p>
        </w:tc>
        <w:tc>
          <w:tcPr>
            <w:tcW w:w="3218" w:type="dxa"/>
            <w:vMerge/>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spacing w:after="200"/>
              <w:jc w:val="center"/>
              <w:rPr>
                <w:rFonts w:eastAsia="Calibri"/>
                <w:sz w:val="22"/>
                <w:szCs w:val="22"/>
                <w:lang w:eastAsia="en-US"/>
              </w:rPr>
            </w:pPr>
          </w:p>
        </w:tc>
        <w:tc>
          <w:tcPr>
            <w:tcW w:w="1680" w:type="dxa"/>
            <w:vMerge/>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spacing w:after="200"/>
              <w:jc w:val="center"/>
              <w:rPr>
                <w:rFonts w:eastAsia="Calibri"/>
                <w:sz w:val="22"/>
                <w:szCs w:val="22"/>
                <w:lang w:eastAsia="en-US"/>
              </w:rPr>
            </w:pPr>
          </w:p>
        </w:tc>
        <w:tc>
          <w:tcPr>
            <w:tcW w:w="116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2019 год</w:t>
            </w:r>
          </w:p>
        </w:tc>
        <w:tc>
          <w:tcPr>
            <w:tcW w:w="1048"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2020 год</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2021 год</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2022 год</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spacing w:after="200"/>
              <w:jc w:val="center"/>
              <w:rPr>
                <w:rFonts w:eastAsia="Calibri"/>
                <w:b/>
                <w:sz w:val="22"/>
                <w:szCs w:val="22"/>
                <w:lang w:eastAsia="en-US"/>
              </w:rPr>
            </w:pPr>
            <w:r w:rsidRPr="001535AE">
              <w:rPr>
                <w:rFonts w:eastAsia="Calibri"/>
                <w:b/>
                <w:sz w:val="22"/>
                <w:szCs w:val="22"/>
                <w:lang w:eastAsia="en-US"/>
              </w:rPr>
              <w:t>2023 год</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spacing w:after="200"/>
              <w:jc w:val="center"/>
              <w:rPr>
                <w:rFonts w:eastAsia="Calibri"/>
                <w:b/>
                <w:sz w:val="22"/>
                <w:szCs w:val="22"/>
                <w:lang w:eastAsia="en-US"/>
              </w:rPr>
            </w:pPr>
            <w:r w:rsidRPr="001535AE">
              <w:rPr>
                <w:rFonts w:eastAsia="Calibri"/>
                <w:b/>
                <w:sz w:val="22"/>
                <w:szCs w:val="22"/>
                <w:lang w:eastAsia="en-US"/>
              </w:rPr>
              <w:t>2024 год</w:t>
            </w:r>
          </w:p>
        </w:tc>
        <w:tc>
          <w:tcPr>
            <w:tcW w:w="1112"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spacing w:after="200"/>
              <w:jc w:val="center"/>
              <w:rPr>
                <w:rFonts w:eastAsia="Calibri"/>
                <w:b/>
                <w:sz w:val="22"/>
                <w:szCs w:val="22"/>
                <w:lang w:eastAsia="en-US"/>
              </w:rPr>
            </w:pPr>
            <w:r w:rsidRPr="001535AE">
              <w:rPr>
                <w:rFonts w:eastAsia="Calibri"/>
                <w:b/>
                <w:sz w:val="22"/>
                <w:szCs w:val="22"/>
                <w:lang w:eastAsia="en-US"/>
              </w:rPr>
              <w:t>2025 год</w:t>
            </w:r>
          </w:p>
        </w:tc>
        <w:tc>
          <w:tcPr>
            <w:tcW w:w="1835" w:type="dxa"/>
            <w:vMerge/>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spacing w:after="200"/>
              <w:jc w:val="center"/>
              <w:rPr>
                <w:rFonts w:eastAsia="Calibri"/>
                <w:sz w:val="22"/>
                <w:szCs w:val="22"/>
                <w:lang w:eastAsia="en-US"/>
              </w:rPr>
            </w:pPr>
          </w:p>
        </w:tc>
      </w:tr>
      <w:tr w:rsidR="00C9019E" w:rsidRPr="001535AE" w:rsidTr="001535AE">
        <w:trPr>
          <w:trHeight w:val="295"/>
        </w:trPr>
        <w:tc>
          <w:tcPr>
            <w:tcW w:w="773"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1</w:t>
            </w:r>
          </w:p>
        </w:tc>
        <w:tc>
          <w:tcPr>
            <w:tcW w:w="3218"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2</w:t>
            </w:r>
          </w:p>
        </w:tc>
        <w:tc>
          <w:tcPr>
            <w:tcW w:w="1680"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3</w:t>
            </w:r>
          </w:p>
        </w:tc>
        <w:tc>
          <w:tcPr>
            <w:tcW w:w="116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4</w:t>
            </w:r>
          </w:p>
        </w:tc>
        <w:tc>
          <w:tcPr>
            <w:tcW w:w="1048"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8</w:t>
            </w:r>
          </w:p>
        </w:tc>
        <w:tc>
          <w:tcPr>
            <w:tcW w:w="1112"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9</w:t>
            </w:r>
          </w:p>
        </w:tc>
        <w:tc>
          <w:tcPr>
            <w:tcW w:w="1112"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10</w:t>
            </w:r>
          </w:p>
        </w:tc>
        <w:tc>
          <w:tcPr>
            <w:tcW w:w="1835" w:type="dxa"/>
            <w:tcBorders>
              <w:top w:val="single" w:sz="4" w:space="0" w:color="auto"/>
              <w:left w:val="single" w:sz="4" w:space="0" w:color="auto"/>
              <w:bottom w:val="single" w:sz="4" w:space="0" w:color="auto"/>
              <w:right w:val="single" w:sz="4" w:space="0" w:color="auto"/>
            </w:tcBorders>
            <w:hideMark/>
          </w:tcPr>
          <w:p w:rsidR="00C9019E" w:rsidRPr="001535AE" w:rsidRDefault="00C9019E" w:rsidP="00C9019E">
            <w:pPr>
              <w:autoSpaceDE w:val="0"/>
              <w:autoSpaceDN w:val="0"/>
              <w:adjustRightInd w:val="0"/>
              <w:spacing w:after="200"/>
              <w:jc w:val="center"/>
              <w:rPr>
                <w:rFonts w:eastAsia="Calibri"/>
                <w:b/>
                <w:sz w:val="22"/>
                <w:szCs w:val="22"/>
                <w:lang w:eastAsia="en-US"/>
              </w:rPr>
            </w:pPr>
            <w:r w:rsidRPr="001535AE">
              <w:rPr>
                <w:rFonts w:eastAsia="Calibri"/>
                <w:b/>
                <w:sz w:val="22"/>
                <w:szCs w:val="22"/>
                <w:lang w:eastAsia="en-US"/>
              </w:rPr>
              <w:t>11</w:t>
            </w:r>
          </w:p>
        </w:tc>
      </w:tr>
      <w:tr w:rsidR="00C9019E" w:rsidRPr="001535AE" w:rsidTr="001535AE">
        <w:trPr>
          <w:trHeight w:val="175"/>
        </w:trPr>
        <w:tc>
          <w:tcPr>
            <w:tcW w:w="773"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center"/>
              <w:rPr>
                <w:sz w:val="22"/>
                <w:szCs w:val="22"/>
              </w:rPr>
            </w:pPr>
            <w:r w:rsidRPr="001535AE">
              <w:rPr>
                <w:sz w:val="22"/>
                <w:szCs w:val="22"/>
              </w:rPr>
              <w:t>1.</w:t>
            </w:r>
          </w:p>
        </w:tc>
        <w:tc>
          <w:tcPr>
            <w:tcW w:w="3218"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both"/>
              <w:rPr>
                <w:sz w:val="22"/>
                <w:szCs w:val="22"/>
              </w:rPr>
            </w:pPr>
            <w:r w:rsidRPr="001535AE">
              <w:rPr>
                <w:sz w:val="22"/>
                <w:szCs w:val="22"/>
              </w:rPr>
              <w:t>Доля выявленных с участием общественности правонарушений в общем количестве правонарушений (%)</w:t>
            </w:r>
          </w:p>
        </w:tc>
        <w:tc>
          <w:tcPr>
            <w:tcW w:w="1680"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1,0</w:t>
            </w:r>
          </w:p>
        </w:tc>
        <w:tc>
          <w:tcPr>
            <w:tcW w:w="116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1,2</w:t>
            </w:r>
          </w:p>
        </w:tc>
        <w:tc>
          <w:tcPr>
            <w:tcW w:w="1048"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1,4</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1,8</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2,0</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2,0</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3,0</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3,0</w:t>
            </w:r>
          </w:p>
        </w:tc>
        <w:tc>
          <w:tcPr>
            <w:tcW w:w="1835"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3,0</w:t>
            </w:r>
          </w:p>
        </w:tc>
      </w:tr>
      <w:tr w:rsidR="00C9019E" w:rsidRPr="001535AE" w:rsidTr="001535AE">
        <w:trPr>
          <w:trHeight w:val="175"/>
        </w:trPr>
        <w:tc>
          <w:tcPr>
            <w:tcW w:w="773"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center"/>
              <w:rPr>
                <w:sz w:val="22"/>
                <w:szCs w:val="22"/>
              </w:rPr>
            </w:pPr>
            <w:r w:rsidRPr="001535AE">
              <w:rPr>
                <w:sz w:val="22"/>
                <w:szCs w:val="22"/>
              </w:rPr>
              <w:t>2.</w:t>
            </w:r>
          </w:p>
        </w:tc>
        <w:tc>
          <w:tcPr>
            <w:tcW w:w="3218"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both"/>
              <w:rPr>
                <w:sz w:val="22"/>
                <w:szCs w:val="22"/>
              </w:rPr>
            </w:pPr>
            <w:r w:rsidRPr="001535AE">
              <w:rPr>
                <w:sz w:val="22"/>
                <w:szCs w:val="22"/>
              </w:rPr>
              <w:t xml:space="preserve">Доля административных правонарушений, предусмотренных </w:t>
            </w:r>
            <w:hyperlink r:id="rId16" w:history="1">
              <w:r w:rsidRPr="001535AE">
                <w:rPr>
                  <w:sz w:val="22"/>
                  <w:szCs w:val="22"/>
                </w:rPr>
                <w:t>статьями 12.9</w:t>
              </w:r>
            </w:hyperlink>
            <w:r w:rsidRPr="001535AE">
              <w:rPr>
                <w:sz w:val="22"/>
                <w:szCs w:val="22"/>
              </w:rPr>
              <w:t xml:space="preserve">, </w:t>
            </w:r>
            <w:hyperlink r:id="rId17" w:history="1">
              <w:r w:rsidRPr="001535AE">
                <w:rPr>
                  <w:sz w:val="22"/>
                  <w:szCs w:val="22"/>
                </w:rPr>
                <w:t>12.12</w:t>
              </w:r>
            </w:hyperlink>
            <w:r w:rsidRPr="001535AE">
              <w:rPr>
                <w:sz w:val="22"/>
                <w:szCs w:val="22"/>
              </w:rPr>
              <w:t xml:space="preserve">, </w:t>
            </w:r>
            <w:hyperlink r:id="rId18" w:history="1">
              <w:r w:rsidRPr="001535AE">
                <w:rPr>
                  <w:sz w:val="22"/>
                  <w:szCs w:val="22"/>
                </w:rPr>
                <w:t>12.19</w:t>
              </w:r>
            </w:hyperlink>
            <w:r w:rsidRPr="001535AE">
              <w:rPr>
                <w:sz w:val="22"/>
                <w:szCs w:val="22"/>
              </w:rPr>
              <w:t xml:space="preserve"> КоАП Российской Федерации, выявленных с помощью технических средств фотовидеофиксации, в общем количестве таких правонарушений (%)</w:t>
            </w:r>
          </w:p>
        </w:tc>
        <w:tc>
          <w:tcPr>
            <w:tcW w:w="1680"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41,1</w:t>
            </w:r>
          </w:p>
        </w:tc>
        <w:tc>
          <w:tcPr>
            <w:tcW w:w="116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41,1</w:t>
            </w:r>
          </w:p>
        </w:tc>
        <w:tc>
          <w:tcPr>
            <w:tcW w:w="1048"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42,3</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44,1</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44,1</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44,1</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44,1</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44,1</w:t>
            </w:r>
          </w:p>
        </w:tc>
        <w:tc>
          <w:tcPr>
            <w:tcW w:w="1835"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44,1</w:t>
            </w:r>
          </w:p>
        </w:tc>
      </w:tr>
      <w:tr w:rsidR="00C9019E" w:rsidRPr="001535AE" w:rsidTr="001535AE">
        <w:trPr>
          <w:trHeight w:val="175"/>
        </w:trPr>
        <w:tc>
          <w:tcPr>
            <w:tcW w:w="773"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center"/>
              <w:rPr>
                <w:sz w:val="22"/>
                <w:szCs w:val="22"/>
              </w:rPr>
            </w:pPr>
            <w:r w:rsidRPr="001535AE">
              <w:rPr>
                <w:sz w:val="22"/>
                <w:szCs w:val="22"/>
              </w:rPr>
              <w:t>3.</w:t>
            </w:r>
          </w:p>
        </w:tc>
        <w:tc>
          <w:tcPr>
            <w:tcW w:w="3218"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both"/>
              <w:rPr>
                <w:sz w:val="22"/>
                <w:szCs w:val="22"/>
              </w:rPr>
            </w:pPr>
            <w:r w:rsidRPr="001535AE">
              <w:rPr>
                <w:sz w:val="22"/>
                <w:szCs w:val="22"/>
              </w:rPr>
              <w:t>Доля уличных преступлений в числе зарегистрированных общеуголовных преступлений (%)</w:t>
            </w:r>
          </w:p>
        </w:tc>
        <w:tc>
          <w:tcPr>
            <w:tcW w:w="1680"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5,4</w:t>
            </w:r>
          </w:p>
        </w:tc>
        <w:tc>
          <w:tcPr>
            <w:tcW w:w="116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5,2</w:t>
            </w:r>
          </w:p>
        </w:tc>
        <w:tc>
          <w:tcPr>
            <w:tcW w:w="1048"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5,0</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4,8</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4,6</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4,6</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4,6</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4,6</w:t>
            </w:r>
          </w:p>
        </w:tc>
        <w:tc>
          <w:tcPr>
            <w:tcW w:w="1835"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4,6</w:t>
            </w:r>
          </w:p>
        </w:tc>
      </w:tr>
      <w:tr w:rsidR="00C9019E" w:rsidRPr="001535AE" w:rsidTr="001535AE">
        <w:trPr>
          <w:trHeight w:val="175"/>
        </w:trPr>
        <w:tc>
          <w:tcPr>
            <w:tcW w:w="773"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center"/>
              <w:rPr>
                <w:sz w:val="22"/>
                <w:szCs w:val="22"/>
              </w:rPr>
            </w:pPr>
            <w:r w:rsidRPr="001535AE">
              <w:rPr>
                <w:sz w:val="22"/>
                <w:szCs w:val="22"/>
              </w:rPr>
              <w:t>4.</w:t>
            </w:r>
          </w:p>
        </w:tc>
        <w:tc>
          <w:tcPr>
            <w:tcW w:w="3218" w:type="dxa"/>
            <w:tcBorders>
              <w:top w:val="single" w:sz="4" w:space="0" w:color="auto"/>
              <w:left w:val="single" w:sz="4" w:space="0" w:color="auto"/>
              <w:bottom w:val="single" w:sz="4" w:space="0" w:color="auto"/>
              <w:right w:val="single" w:sz="4" w:space="0" w:color="auto"/>
            </w:tcBorders>
          </w:tcPr>
          <w:p w:rsidR="00C9019E" w:rsidRPr="001535AE" w:rsidRDefault="00C9019E" w:rsidP="00C9019E">
            <w:pPr>
              <w:widowControl w:val="0"/>
              <w:autoSpaceDE w:val="0"/>
              <w:autoSpaceDN w:val="0"/>
              <w:jc w:val="both"/>
              <w:rPr>
                <w:sz w:val="22"/>
                <w:szCs w:val="22"/>
              </w:rPr>
            </w:pPr>
            <w:r w:rsidRPr="001535AE">
              <w:rPr>
                <w:sz w:val="22"/>
                <w:szCs w:val="22"/>
              </w:rPr>
              <w:t xml:space="preserve">Уровень преступности (число зарегистрированных преступлений на 100 тыс. </w:t>
            </w:r>
            <w:r w:rsidRPr="001535AE">
              <w:rPr>
                <w:sz w:val="22"/>
                <w:szCs w:val="22"/>
              </w:rPr>
              <w:lastRenderedPageBreak/>
              <w:t>человек населения), ед</w:t>
            </w:r>
            <w:r w:rsidRPr="001535AE">
              <w:rPr>
                <w:rFonts w:cs="Calibri"/>
                <w:sz w:val="22"/>
                <w:szCs w:val="22"/>
              </w:rPr>
              <w:t>**</w:t>
            </w:r>
          </w:p>
        </w:tc>
        <w:tc>
          <w:tcPr>
            <w:tcW w:w="1680"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lastRenderedPageBreak/>
              <w:t>2222</w:t>
            </w:r>
          </w:p>
        </w:tc>
        <w:tc>
          <w:tcPr>
            <w:tcW w:w="116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2215</w:t>
            </w:r>
          </w:p>
        </w:tc>
        <w:tc>
          <w:tcPr>
            <w:tcW w:w="1048"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2207</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2200</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2193</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2186</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2179</w:t>
            </w:r>
          </w:p>
        </w:tc>
        <w:tc>
          <w:tcPr>
            <w:tcW w:w="1112"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2172</w:t>
            </w:r>
          </w:p>
        </w:tc>
        <w:tc>
          <w:tcPr>
            <w:tcW w:w="1835" w:type="dxa"/>
            <w:tcBorders>
              <w:top w:val="single" w:sz="4" w:space="0" w:color="auto"/>
              <w:left w:val="single" w:sz="4" w:space="0" w:color="auto"/>
              <w:bottom w:val="single" w:sz="4" w:space="0" w:color="auto"/>
              <w:right w:val="single" w:sz="4" w:space="0" w:color="auto"/>
            </w:tcBorders>
            <w:vAlign w:val="center"/>
          </w:tcPr>
          <w:p w:rsidR="00C9019E" w:rsidRPr="001535AE" w:rsidRDefault="00C9019E" w:rsidP="00C9019E">
            <w:pPr>
              <w:widowControl w:val="0"/>
              <w:autoSpaceDE w:val="0"/>
              <w:autoSpaceDN w:val="0"/>
              <w:jc w:val="center"/>
              <w:rPr>
                <w:sz w:val="22"/>
                <w:szCs w:val="22"/>
              </w:rPr>
            </w:pPr>
            <w:r w:rsidRPr="001535AE">
              <w:rPr>
                <w:sz w:val="22"/>
                <w:szCs w:val="22"/>
              </w:rPr>
              <w:t>2165</w:t>
            </w:r>
          </w:p>
        </w:tc>
      </w:tr>
    </w:tbl>
    <w:p w:rsidR="00C9019E" w:rsidRPr="00C9019E" w:rsidRDefault="00C9019E" w:rsidP="00C9019E">
      <w:pPr>
        <w:widowControl w:val="0"/>
        <w:autoSpaceDE w:val="0"/>
        <w:autoSpaceDN w:val="0"/>
        <w:jc w:val="both"/>
        <w:rPr>
          <w:sz w:val="22"/>
          <w:szCs w:val="22"/>
        </w:rPr>
      </w:pPr>
    </w:p>
    <w:p w:rsidR="00C9019E" w:rsidRPr="00C9019E" w:rsidRDefault="00C9019E" w:rsidP="001535AE">
      <w:pPr>
        <w:autoSpaceDE w:val="0"/>
        <w:autoSpaceDN w:val="0"/>
        <w:adjustRightInd w:val="0"/>
        <w:jc w:val="both"/>
        <w:rPr>
          <w:rFonts w:eastAsia="Courier New"/>
          <w:sz w:val="24"/>
          <w:szCs w:val="24"/>
          <w:lang w:eastAsia="en-US"/>
        </w:rPr>
      </w:pPr>
      <w:bookmarkStart w:id="1" w:name="P381"/>
      <w:bookmarkEnd w:id="1"/>
      <w:r w:rsidRPr="00C9019E">
        <w:rPr>
          <w:rFonts w:eastAsia="Calibri"/>
          <w:sz w:val="24"/>
          <w:szCs w:val="24"/>
          <w:lang w:eastAsia="en-US"/>
        </w:rPr>
        <w:t xml:space="preserve">*Государственная программа Ханты-Мансийского автономного округа – Югры </w:t>
      </w:r>
      <w:r w:rsidRPr="00C9019E">
        <w:rPr>
          <w:rFonts w:eastAsia="Calibri"/>
          <w:bCs/>
          <w:sz w:val="24"/>
          <w:szCs w:val="24"/>
          <w:lang w:eastAsia="en-US"/>
        </w:rPr>
        <w:t>«</w:t>
      </w:r>
      <w:r w:rsidRPr="00C9019E">
        <w:rPr>
          <w:rFonts w:eastAsia="Calibri"/>
          <w:sz w:val="24"/>
          <w:szCs w:val="24"/>
          <w:lang w:eastAsia="en-US"/>
        </w:rPr>
        <w:t>Профилактика правонарушений и обеспечение отдельных прав граждан», утвержденная постановлением Правительства Ханты</w:t>
      </w:r>
      <w:r w:rsidR="001535AE">
        <w:rPr>
          <w:rFonts w:eastAsia="Calibri"/>
          <w:sz w:val="24"/>
          <w:szCs w:val="24"/>
          <w:lang w:eastAsia="en-US"/>
        </w:rPr>
        <w:t xml:space="preserve">-Мансийского автономного округа − Югры от </w:t>
      </w:r>
      <w:r w:rsidRPr="00C9019E">
        <w:rPr>
          <w:rFonts w:eastAsia="Calibri"/>
          <w:sz w:val="24"/>
          <w:szCs w:val="24"/>
          <w:lang w:eastAsia="en-US"/>
        </w:rPr>
        <w:t>5октября 2018 года № 348-п</w:t>
      </w:r>
      <w:r w:rsidRPr="00C9019E">
        <w:rPr>
          <w:rFonts w:eastAsia="Courier New"/>
          <w:sz w:val="24"/>
          <w:szCs w:val="24"/>
          <w:lang w:eastAsia="en-US"/>
        </w:rPr>
        <w:t>.</w:t>
      </w:r>
    </w:p>
    <w:p w:rsidR="00C9019E" w:rsidRPr="00C9019E" w:rsidRDefault="00C9019E" w:rsidP="001535AE">
      <w:pPr>
        <w:autoSpaceDE w:val="0"/>
        <w:autoSpaceDN w:val="0"/>
        <w:adjustRightInd w:val="0"/>
        <w:jc w:val="both"/>
        <w:rPr>
          <w:rFonts w:eastAsia="Courier New"/>
          <w:sz w:val="24"/>
          <w:szCs w:val="24"/>
          <w:lang w:eastAsia="en-US"/>
        </w:rPr>
      </w:pPr>
      <w:r w:rsidRPr="00C9019E">
        <w:rPr>
          <w:rFonts w:eastAsia="Calibri"/>
          <w:sz w:val="24"/>
          <w:szCs w:val="24"/>
          <w:lang w:eastAsia="en-US"/>
        </w:rPr>
        <w:t>**</w:t>
      </w:r>
      <w:r w:rsidRPr="00C9019E">
        <w:rPr>
          <w:rFonts w:eastAsia="Courier New"/>
          <w:sz w:val="24"/>
          <w:szCs w:val="24"/>
          <w:lang w:eastAsia="en-US"/>
        </w:rPr>
        <w:t xml:space="preserve">Указ Президента Российской Федерации от 14 ноября 2017 года №548 «Об оценке эффективности деятельности органов исполнительной власти субъектов Российской Федерации» </w:t>
      </w:r>
    </w:p>
    <w:p w:rsidR="00C9019E" w:rsidRPr="00C9019E" w:rsidRDefault="00C9019E" w:rsidP="00C9019E">
      <w:pPr>
        <w:autoSpaceDE w:val="0"/>
        <w:autoSpaceDN w:val="0"/>
        <w:adjustRightInd w:val="0"/>
        <w:spacing w:after="200" w:line="276" w:lineRule="auto"/>
        <w:jc w:val="both"/>
        <w:rPr>
          <w:rFonts w:eastAsia="Courier New"/>
          <w:sz w:val="24"/>
          <w:szCs w:val="24"/>
          <w:lang w:eastAsia="en-US"/>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Default="00C9019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Default="001535AE" w:rsidP="00C9019E">
      <w:pPr>
        <w:widowControl w:val="0"/>
        <w:autoSpaceDE w:val="0"/>
        <w:autoSpaceDN w:val="0"/>
        <w:jc w:val="right"/>
        <w:outlineLvl w:val="1"/>
        <w:rPr>
          <w:sz w:val="24"/>
          <w:szCs w:val="24"/>
        </w:rPr>
      </w:pPr>
    </w:p>
    <w:p w:rsidR="001535AE" w:rsidRPr="00C9019E" w:rsidRDefault="001535A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rPr>
          <w:sz w:val="24"/>
          <w:szCs w:val="24"/>
        </w:rPr>
      </w:pPr>
    </w:p>
    <w:p w:rsidR="00C9019E" w:rsidRPr="00C9019E" w:rsidRDefault="00C9019E" w:rsidP="00C9019E">
      <w:pPr>
        <w:widowControl w:val="0"/>
        <w:autoSpaceDE w:val="0"/>
        <w:autoSpaceDN w:val="0"/>
        <w:jc w:val="right"/>
        <w:outlineLvl w:val="1"/>
      </w:pPr>
      <w:r w:rsidRPr="00C9019E">
        <w:lastRenderedPageBreak/>
        <w:t>Таблица 2</w:t>
      </w:r>
    </w:p>
    <w:p w:rsidR="00C9019E" w:rsidRPr="00C9019E" w:rsidRDefault="00C9019E" w:rsidP="00C9019E">
      <w:pPr>
        <w:widowControl w:val="0"/>
        <w:autoSpaceDE w:val="0"/>
        <w:autoSpaceDN w:val="0"/>
        <w:jc w:val="center"/>
        <w:rPr>
          <w:sz w:val="24"/>
          <w:szCs w:val="24"/>
        </w:rPr>
      </w:pPr>
      <w:bookmarkStart w:id="2" w:name="P412"/>
      <w:bookmarkEnd w:id="2"/>
    </w:p>
    <w:p w:rsidR="00C9019E" w:rsidRPr="00C9019E" w:rsidRDefault="00C9019E" w:rsidP="00C9019E">
      <w:pPr>
        <w:spacing w:after="200"/>
        <w:jc w:val="center"/>
        <w:rPr>
          <w:rFonts w:eastAsia="Calibri"/>
          <w:b/>
          <w:lang w:eastAsia="en-US"/>
        </w:rPr>
      </w:pPr>
      <w:r w:rsidRPr="00C9019E">
        <w:rPr>
          <w:rFonts w:eastAsia="Calibri"/>
          <w:b/>
          <w:lang w:eastAsia="en-US"/>
        </w:rPr>
        <w:t xml:space="preserve">Перечень  основных мероприятий муниципальной программы </w:t>
      </w:r>
    </w:p>
    <w:tbl>
      <w:tblPr>
        <w:tblW w:w="151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
        <w:gridCol w:w="6"/>
        <w:gridCol w:w="2410"/>
        <w:gridCol w:w="1442"/>
        <w:gridCol w:w="1132"/>
        <w:gridCol w:w="1274"/>
        <w:gridCol w:w="991"/>
        <w:gridCol w:w="992"/>
        <w:gridCol w:w="991"/>
        <w:gridCol w:w="991"/>
        <w:gridCol w:w="991"/>
        <w:gridCol w:w="992"/>
        <w:gridCol w:w="977"/>
        <w:gridCol w:w="1134"/>
      </w:tblGrid>
      <w:tr w:rsidR="00C9019E" w:rsidRPr="001535AE" w:rsidTr="001535AE">
        <w:trPr>
          <w:jc w:val="right"/>
        </w:trPr>
        <w:tc>
          <w:tcPr>
            <w:tcW w:w="811" w:type="dxa"/>
            <w:vMerge w:val="restart"/>
            <w:hideMark/>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Номер основного мероприятия</w:t>
            </w:r>
          </w:p>
        </w:tc>
        <w:tc>
          <w:tcPr>
            <w:tcW w:w="2416" w:type="dxa"/>
            <w:gridSpan w:val="2"/>
            <w:vMerge w:val="restart"/>
            <w:hideMark/>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Основные мероприятия муниципальной программы (их связь с целевыми показателями муниципальной программы)</w:t>
            </w:r>
          </w:p>
        </w:tc>
        <w:tc>
          <w:tcPr>
            <w:tcW w:w="1442" w:type="dxa"/>
            <w:vMerge w:val="restart"/>
            <w:hideMark/>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Ответственный</w:t>
            </w:r>
          </w:p>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исполнитель/</w:t>
            </w:r>
          </w:p>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соисполнитель</w:t>
            </w:r>
          </w:p>
        </w:tc>
        <w:tc>
          <w:tcPr>
            <w:tcW w:w="1132" w:type="dxa"/>
            <w:vMerge w:val="restart"/>
            <w:hideMark/>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Источники</w:t>
            </w:r>
          </w:p>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финан</w:t>
            </w:r>
          </w:p>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сирова</w:t>
            </w:r>
          </w:p>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ния</w:t>
            </w:r>
          </w:p>
        </w:tc>
        <w:tc>
          <w:tcPr>
            <w:tcW w:w="9333" w:type="dxa"/>
            <w:gridSpan w:val="9"/>
            <w:hideMark/>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Финансовые затраты на реализацию (тыс. рублей)</w:t>
            </w:r>
          </w:p>
        </w:tc>
      </w:tr>
      <w:tr w:rsidR="00C9019E" w:rsidRPr="001535AE" w:rsidTr="001535AE">
        <w:trPr>
          <w:jc w:val="right"/>
        </w:trPr>
        <w:tc>
          <w:tcPr>
            <w:tcW w:w="811" w:type="dxa"/>
            <w:vMerge/>
            <w:hideMark/>
          </w:tcPr>
          <w:p w:rsidR="00C9019E" w:rsidRPr="001535AE" w:rsidRDefault="00C9019E" w:rsidP="001535AE">
            <w:pPr>
              <w:jc w:val="center"/>
              <w:rPr>
                <w:rFonts w:eastAsia="Calibri"/>
                <w:b/>
                <w:sz w:val="22"/>
                <w:szCs w:val="22"/>
                <w:lang w:eastAsia="en-US"/>
              </w:rPr>
            </w:pPr>
          </w:p>
        </w:tc>
        <w:tc>
          <w:tcPr>
            <w:tcW w:w="2416" w:type="dxa"/>
            <w:gridSpan w:val="2"/>
            <w:vMerge/>
            <w:hideMark/>
          </w:tcPr>
          <w:p w:rsidR="00C9019E" w:rsidRPr="001535AE" w:rsidRDefault="00C9019E" w:rsidP="001535AE">
            <w:pPr>
              <w:jc w:val="center"/>
              <w:rPr>
                <w:rFonts w:eastAsia="Calibri"/>
                <w:b/>
                <w:sz w:val="22"/>
                <w:szCs w:val="22"/>
                <w:lang w:eastAsia="en-US"/>
              </w:rPr>
            </w:pPr>
          </w:p>
        </w:tc>
        <w:tc>
          <w:tcPr>
            <w:tcW w:w="1442" w:type="dxa"/>
            <w:vMerge/>
            <w:hideMark/>
          </w:tcPr>
          <w:p w:rsidR="00C9019E" w:rsidRPr="001535AE" w:rsidRDefault="00C9019E" w:rsidP="001535AE">
            <w:pPr>
              <w:jc w:val="center"/>
              <w:rPr>
                <w:rFonts w:eastAsia="Calibri"/>
                <w:b/>
                <w:sz w:val="22"/>
                <w:szCs w:val="22"/>
                <w:lang w:eastAsia="en-US"/>
              </w:rPr>
            </w:pPr>
          </w:p>
        </w:tc>
        <w:tc>
          <w:tcPr>
            <w:tcW w:w="1132" w:type="dxa"/>
            <w:vMerge/>
            <w:hideMark/>
          </w:tcPr>
          <w:p w:rsidR="00C9019E" w:rsidRPr="001535AE" w:rsidRDefault="00C9019E" w:rsidP="001535AE">
            <w:pPr>
              <w:jc w:val="center"/>
              <w:rPr>
                <w:rFonts w:eastAsia="Calibri"/>
                <w:b/>
                <w:sz w:val="22"/>
                <w:szCs w:val="22"/>
                <w:lang w:eastAsia="en-US"/>
              </w:rPr>
            </w:pPr>
          </w:p>
        </w:tc>
        <w:tc>
          <w:tcPr>
            <w:tcW w:w="1274" w:type="dxa"/>
            <w:vMerge w:val="restart"/>
            <w:hideMark/>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всего</w:t>
            </w:r>
          </w:p>
        </w:tc>
        <w:tc>
          <w:tcPr>
            <w:tcW w:w="8059" w:type="dxa"/>
            <w:gridSpan w:val="8"/>
            <w:hideMark/>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в том числе:</w:t>
            </w:r>
          </w:p>
        </w:tc>
      </w:tr>
      <w:tr w:rsidR="00C9019E" w:rsidRPr="001535AE" w:rsidTr="001535AE">
        <w:trPr>
          <w:jc w:val="right"/>
        </w:trPr>
        <w:tc>
          <w:tcPr>
            <w:tcW w:w="811" w:type="dxa"/>
            <w:vMerge/>
            <w:hideMark/>
          </w:tcPr>
          <w:p w:rsidR="00C9019E" w:rsidRPr="001535AE" w:rsidRDefault="00C9019E" w:rsidP="001535AE">
            <w:pPr>
              <w:jc w:val="center"/>
              <w:rPr>
                <w:rFonts w:eastAsia="Calibri"/>
                <w:b/>
                <w:sz w:val="22"/>
                <w:szCs w:val="22"/>
                <w:lang w:eastAsia="en-US"/>
              </w:rPr>
            </w:pPr>
          </w:p>
        </w:tc>
        <w:tc>
          <w:tcPr>
            <w:tcW w:w="2416" w:type="dxa"/>
            <w:gridSpan w:val="2"/>
            <w:vMerge/>
            <w:hideMark/>
          </w:tcPr>
          <w:p w:rsidR="00C9019E" w:rsidRPr="001535AE" w:rsidRDefault="00C9019E" w:rsidP="001535AE">
            <w:pPr>
              <w:jc w:val="center"/>
              <w:rPr>
                <w:rFonts w:eastAsia="Calibri"/>
                <w:b/>
                <w:sz w:val="22"/>
                <w:szCs w:val="22"/>
                <w:lang w:eastAsia="en-US"/>
              </w:rPr>
            </w:pPr>
          </w:p>
        </w:tc>
        <w:tc>
          <w:tcPr>
            <w:tcW w:w="1442" w:type="dxa"/>
            <w:vMerge/>
            <w:hideMark/>
          </w:tcPr>
          <w:p w:rsidR="00C9019E" w:rsidRPr="001535AE" w:rsidRDefault="00C9019E" w:rsidP="001535AE">
            <w:pPr>
              <w:jc w:val="center"/>
              <w:rPr>
                <w:rFonts w:eastAsia="Calibri"/>
                <w:b/>
                <w:sz w:val="22"/>
                <w:szCs w:val="22"/>
                <w:lang w:eastAsia="en-US"/>
              </w:rPr>
            </w:pPr>
          </w:p>
        </w:tc>
        <w:tc>
          <w:tcPr>
            <w:tcW w:w="1132" w:type="dxa"/>
            <w:vMerge/>
            <w:hideMark/>
          </w:tcPr>
          <w:p w:rsidR="00C9019E" w:rsidRPr="001535AE" w:rsidRDefault="00C9019E" w:rsidP="001535AE">
            <w:pPr>
              <w:jc w:val="center"/>
              <w:rPr>
                <w:rFonts w:eastAsia="Calibri"/>
                <w:b/>
                <w:sz w:val="22"/>
                <w:szCs w:val="22"/>
                <w:lang w:eastAsia="en-US"/>
              </w:rPr>
            </w:pPr>
          </w:p>
        </w:tc>
        <w:tc>
          <w:tcPr>
            <w:tcW w:w="1274" w:type="dxa"/>
            <w:vMerge/>
            <w:hideMark/>
          </w:tcPr>
          <w:p w:rsidR="00C9019E" w:rsidRPr="001535AE" w:rsidRDefault="00C9019E" w:rsidP="001535AE">
            <w:pPr>
              <w:jc w:val="center"/>
              <w:rPr>
                <w:rFonts w:eastAsia="Calibri"/>
                <w:b/>
                <w:sz w:val="22"/>
                <w:szCs w:val="22"/>
                <w:lang w:eastAsia="en-US"/>
              </w:rPr>
            </w:pPr>
          </w:p>
        </w:tc>
        <w:tc>
          <w:tcPr>
            <w:tcW w:w="991" w:type="dxa"/>
            <w:hideMark/>
          </w:tcPr>
          <w:p w:rsidR="001535AE" w:rsidRDefault="00C9019E" w:rsidP="001535AE">
            <w:pPr>
              <w:autoSpaceDE w:val="0"/>
              <w:autoSpaceDN w:val="0"/>
              <w:adjustRightInd w:val="0"/>
              <w:jc w:val="center"/>
              <w:rPr>
                <w:rFonts w:eastAsia="Calibri"/>
                <w:b/>
                <w:sz w:val="22"/>
                <w:szCs w:val="22"/>
                <w:lang w:eastAsia="en-US"/>
              </w:rPr>
            </w:pPr>
            <w:r w:rsidRPr="001535AE">
              <w:rPr>
                <w:rFonts w:eastAsia="Calibri"/>
                <w:b/>
                <w:sz w:val="22"/>
                <w:szCs w:val="22"/>
                <w:lang w:eastAsia="en-US"/>
              </w:rPr>
              <w:t>2019</w:t>
            </w:r>
          </w:p>
          <w:p w:rsidR="00C9019E" w:rsidRPr="001535AE" w:rsidRDefault="001535AE" w:rsidP="001535AE">
            <w:pPr>
              <w:autoSpaceDE w:val="0"/>
              <w:autoSpaceDN w:val="0"/>
              <w:adjustRightInd w:val="0"/>
              <w:jc w:val="center"/>
              <w:rPr>
                <w:rFonts w:eastAsia="Calibri"/>
                <w:b/>
                <w:sz w:val="22"/>
                <w:szCs w:val="22"/>
                <w:lang w:eastAsia="en-US"/>
              </w:rPr>
            </w:pPr>
            <w:r>
              <w:rPr>
                <w:rFonts w:eastAsia="Calibri"/>
                <w:b/>
                <w:sz w:val="22"/>
                <w:szCs w:val="22"/>
                <w:lang w:eastAsia="en-US"/>
              </w:rPr>
              <w:t>год</w:t>
            </w:r>
          </w:p>
        </w:tc>
        <w:tc>
          <w:tcPr>
            <w:tcW w:w="992" w:type="dxa"/>
            <w:hideMark/>
          </w:tcPr>
          <w:p w:rsidR="001535AE" w:rsidRDefault="00C9019E" w:rsidP="001535AE">
            <w:pPr>
              <w:autoSpaceDE w:val="0"/>
              <w:autoSpaceDN w:val="0"/>
              <w:adjustRightInd w:val="0"/>
              <w:jc w:val="center"/>
              <w:rPr>
                <w:rFonts w:eastAsia="Calibri"/>
                <w:b/>
                <w:sz w:val="22"/>
                <w:szCs w:val="22"/>
                <w:lang w:eastAsia="en-US"/>
              </w:rPr>
            </w:pPr>
            <w:r w:rsidRPr="001535AE">
              <w:rPr>
                <w:rFonts w:eastAsia="Calibri"/>
                <w:b/>
                <w:sz w:val="22"/>
                <w:szCs w:val="22"/>
                <w:lang w:eastAsia="en-US"/>
              </w:rPr>
              <w:t>2020</w:t>
            </w:r>
          </w:p>
          <w:p w:rsidR="00C9019E" w:rsidRPr="001535AE" w:rsidRDefault="00C9019E" w:rsidP="001535AE">
            <w:pPr>
              <w:autoSpaceDE w:val="0"/>
              <w:autoSpaceDN w:val="0"/>
              <w:adjustRightInd w:val="0"/>
              <w:jc w:val="center"/>
              <w:rPr>
                <w:rFonts w:eastAsia="Calibri"/>
                <w:b/>
                <w:sz w:val="22"/>
                <w:szCs w:val="22"/>
                <w:lang w:eastAsia="en-US"/>
              </w:rPr>
            </w:pPr>
            <w:r w:rsidRPr="001535AE">
              <w:rPr>
                <w:rFonts w:eastAsia="Calibri"/>
                <w:b/>
                <w:sz w:val="22"/>
                <w:szCs w:val="22"/>
                <w:lang w:eastAsia="en-US"/>
              </w:rPr>
              <w:t>г</w:t>
            </w:r>
            <w:r w:rsidR="001535AE">
              <w:rPr>
                <w:rFonts w:eastAsia="Calibri"/>
                <w:b/>
                <w:sz w:val="22"/>
                <w:szCs w:val="22"/>
                <w:lang w:eastAsia="en-US"/>
              </w:rPr>
              <w:t>од</w:t>
            </w:r>
          </w:p>
        </w:tc>
        <w:tc>
          <w:tcPr>
            <w:tcW w:w="991" w:type="dxa"/>
            <w:hideMark/>
          </w:tcPr>
          <w:p w:rsidR="001535AE" w:rsidRDefault="00C9019E" w:rsidP="001535AE">
            <w:pPr>
              <w:autoSpaceDE w:val="0"/>
              <w:autoSpaceDN w:val="0"/>
              <w:adjustRightInd w:val="0"/>
              <w:jc w:val="center"/>
              <w:rPr>
                <w:rFonts w:eastAsia="Calibri"/>
                <w:b/>
                <w:sz w:val="22"/>
                <w:szCs w:val="22"/>
                <w:lang w:eastAsia="en-US"/>
              </w:rPr>
            </w:pPr>
            <w:r w:rsidRPr="001535AE">
              <w:rPr>
                <w:rFonts w:eastAsia="Calibri"/>
                <w:b/>
                <w:sz w:val="22"/>
                <w:szCs w:val="22"/>
                <w:lang w:eastAsia="en-US"/>
              </w:rPr>
              <w:t>2021</w:t>
            </w:r>
          </w:p>
          <w:p w:rsidR="00C9019E" w:rsidRPr="001535AE" w:rsidRDefault="001535AE" w:rsidP="001535AE">
            <w:pPr>
              <w:autoSpaceDE w:val="0"/>
              <w:autoSpaceDN w:val="0"/>
              <w:adjustRightInd w:val="0"/>
              <w:jc w:val="center"/>
              <w:rPr>
                <w:rFonts w:eastAsia="Calibri"/>
                <w:b/>
                <w:sz w:val="22"/>
                <w:szCs w:val="22"/>
                <w:lang w:eastAsia="en-US"/>
              </w:rPr>
            </w:pPr>
            <w:r>
              <w:rPr>
                <w:rFonts w:eastAsia="Calibri"/>
                <w:b/>
                <w:sz w:val="22"/>
                <w:szCs w:val="22"/>
                <w:lang w:eastAsia="en-US"/>
              </w:rPr>
              <w:t>год</w:t>
            </w:r>
          </w:p>
        </w:tc>
        <w:tc>
          <w:tcPr>
            <w:tcW w:w="991" w:type="dxa"/>
            <w:hideMark/>
          </w:tcPr>
          <w:p w:rsidR="00C9019E" w:rsidRPr="001535AE" w:rsidRDefault="001535AE" w:rsidP="001535AE">
            <w:pPr>
              <w:autoSpaceDE w:val="0"/>
              <w:autoSpaceDN w:val="0"/>
              <w:adjustRightInd w:val="0"/>
              <w:jc w:val="center"/>
              <w:rPr>
                <w:rFonts w:eastAsia="Calibri"/>
                <w:b/>
                <w:sz w:val="22"/>
                <w:szCs w:val="22"/>
                <w:lang w:eastAsia="en-US"/>
              </w:rPr>
            </w:pPr>
            <w:r>
              <w:rPr>
                <w:rFonts w:eastAsia="Calibri"/>
                <w:b/>
                <w:sz w:val="22"/>
                <w:szCs w:val="22"/>
                <w:lang w:eastAsia="en-US"/>
              </w:rPr>
              <w:t>2022 год</w:t>
            </w:r>
          </w:p>
        </w:tc>
        <w:tc>
          <w:tcPr>
            <w:tcW w:w="991" w:type="dxa"/>
            <w:hideMark/>
          </w:tcPr>
          <w:p w:rsidR="00C9019E" w:rsidRPr="001535AE" w:rsidRDefault="001535AE" w:rsidP="001535AE">
            <w:pPr>
              <w:jc w:val="center"/>
              <w:rPr>
                <w:rFonts w:eastAsia="Calibri"/>
                <w:b/>
                <w:sz w:val="22"/>
                <w:szCs w:val="22"/>
                <w:lang w:eastAsia="en-US"/>
              </w:rPr>
            </w:pPr>
            <w:r>
              <w:rPr>
                <w:rFonts w:eastAsia="Calibri"/>
                <w:b/>
                <w:sz w:val="22"/>
                <w:szCs w:val="22"/>
                <w:lang w:eastAsia="en-US"/>
              </w:rPr>
              <w:t>2023 год</w:t>
            </w:r>
          </w:p>
        </w:tc>
        <w:tc>
          <w:tcPr>
            <w:tcW w:w="992" w:type="dxa"/>
            <w:hideMark/>
          </w:tcPr>
          <w:p w:rsidR="00C9019E" w:rsidRPr="001535AE" w:rsidRDefault="001535AE" w:rsidP="001535AE">
            <w:pPr>
              <w:jc w:val="center"/>
              <w:rPr>
                <w:rFonts w:eastAsia="Calibri"/>
                <w:b/>
                <w:sz w:val="22"/>
                <w:szCs w:val="22"/>
                <w:lang w:eastAsia="en-US"/>
              </w:rPr>
            </w:pPr>
            <w:r>
              <w:rPr>
                <w:rFonts w:eastAsia="Calibri"/>
                <w:b/>
                <w:sz w:val="22"/>
                <w:szCs w:val="22"/>
                <w:lang w:eastAsia="en-US"/>
              </w:rPr>
              <w:t>2024 год</w:t>
            </w:r>
          </w:p>
        </w:tc>
        <w:tc>
          <w:tcPr>
            <w:tcW w:w="977" w:type="dxa"/>
          </w:tcPr>
          <w:p w:rsidR="00C9019E" w:rsidRPr="001535AE" w:rsidRDefault="001535AE" w:rsidP="001535AE">
            <w:pPr>
              <w:jc w:val="center"/>
              <w:rPr>
                <w:rFonts w:eastAsia="Calibri"/>
                <w:b/>
                <w:sz w:val="22"/>
                <w:szCs w:val="22"/>
                <w:lang w:eastAsia="en-US"/>
              </w:rPr>
            </w:pPr>
            <w:r>
              <w:rPr>
                <w:rFonts w:eastAsia="Calibri"/>
                <w:b/>
                <w:sz w:val="22"/>
                <w:szCs w:val="22"/>
                <w:lang w:eastAsia="en-US"/>
              </w:rPr>
              <w:t>2025 год</w:t>
            </w:r>
          </w:p>
        </w:tc>
        <w:tc>
          <w:tcPr>
            <w:tcW w:w="1134" w:type="dxa"/>
          </w:tcPr>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2026</w:t>
            </w:r>
          </w:p>
          <w:p w:rsidR="00C9019E" w:rsidRPr="001535AE" w:rsidRDefault="00C9019E" w:rsidP="001535AE">
            <w:pPr>
              <w:jc w:val="center"/>
              <w:rPr>
                <w:rFonts w:eastAsia="Calibri"/>
                <w:b/>
                <w:sz w:val="22"/>
                <w:szCs w:val="22"/>
                <w:lang w:eastAsia="en-US"/>
              </w:rPr>
            </w:pPr>
            <w:r w:rsidRPr="001535AE">
              <w:rPr>
                <w:rFonts w:eastAsia="Calibri"/>
                <w:b/>
                <w:sz w:val="22"/>
                <w:szCs w:val="22"/>
                <w:lang w:eastAsia="en-US"/>
              </w:rPr>
              <w:t>−</w:t>
            </w:r>
            <w:r w:rsidR="001535AE">
              <w:rPr>
                <w:rFonts w:eastAsia="Calibri"/>
                <w:b/>
                <w:sz w:val="22"/>
                <w:szCs w:val="22"/>
                <w:lang w:eastAsia="en-US"/>
              </w:rPr>
              <w:t>2030 годы</w:t>
            </w:r>
          </w:p>
        </w:tc>
      </w:tr>
      <w:tr w:rsidR="00C9019E" w:rsidRPr="001535AE" w:rsidTr="001535AE">
        <w:trPr>
          <w:jc w:val="right"/>
        </w:trPr>
        <w:tc>
          <w:tcPr>
            <w:tcW w:w="811" w:type="dxa"/>
            <w:noWrap/>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1</w:t>
            </w:r>
          </w:p>
        </w:tc>
        <w:tc>
          <w:tcPr>
            <w:tcW w:w="2416" w:type="dxa"/>
            <w:gridSpan w:val="2"/>
            <w:noWrap/>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2</w:t>
            </w:r>
          </w:p>
        </w:tc>
        <w:tc>
          <w:tcPr>
            <w:tcW w:w="1442" w:type="dxa"/>
            <w:noWrap/>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3</w:t>
            </w:r>
          </w:p>
        </w:tc>
        <w:tc>
          <w:tcPr>
            <w:tcW w:w="1132" w:type="dxa"/>
            <w:noWrap/>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4</w:t>
            </w:r>
          </w:p>
        </w:tc>
        <w:tc>
          <w:tcPr>
            <w:tcW w:w="1274" w:type="dxa"/>
            <w:noWrap/>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5</w:t>
            </w:r>
          </w:p>
        </w:tc>
        <w:tc>
          <w:tcPr>
            <w:tcW w:w="991" w:type="dxa"/>
            <w:noWrap/>
            <w:hideMark/>
          </w:tcPr>
          <w:p w:rsidR="00C9019E" w:rsidRPr="001535AE" w:rsidRDefault="00C9019E" w:rsidP="001535AE">
            <w:pPr>
              <w:rPr>
                <w:rFonts w:eastAsia="Calibri"/>
                <w:b/>
                <w:color w:val="FF0000"/>
                <w:sz w:val="22"/>
                <w:szCs w:val="22"/>
                <w:lang w:eastAsia="en-US"/>
              </w:rPr>
            </w:pPr>
            <w:r w:rsidRPr="001535AE">
              <w:rPr>
                <w:rFonts w:eastAsia="Calibri"/>
                <w:b/>
                <w:sz w:val="22"/>
                <w:szCs w:val="22"/>
                <w:lang w:eastAsia="en-US"/>
              </w:rPr>
              <w:t>6</w:t>
            </w:r>
          </w:p>
        </w:tc>
        <w:tc>
          <w:tcPr>
            <w:tcW w:w="992" w:type="dxa"/>
            <w:noWrap/>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7</w:t>
            </w:r>
          </w:p>
        </w:tc>
        <w:tc>
          <w:tcPr>
            <w:tcW w:w="991" w:type="dxa"/>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8</w:t>
            </w:r>
          </w:p>
        </w:tc>
        <w:tc>
          <w:tcPr>
            <w:tcW w:w="991" w:type="dxa"/>
            <w:noWrap/>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9</w:t>
            </w:r>
          </w:p>
        </w:tc>
        <w:tc>
          <w:tcPr>
            <w:tcW w:w="991" w:type="dxa"/>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10</w:t>
            </w:r>
          </w:p>
        </w:tc>
        <w:tc>
          <w:tcPr>
            <w:tcW w:w="992" w:type="dxa"/>
            <w:hideMark/>
          </w:tcPr>
          <w:p w:rsidR="00C9019E" w:rsidRPr="001535AE" w:rsidRDefault="00C9019E" w:rsidP="001535AE">
            <w:pPr>
              <w:rPr>
                <w:rFonts w:eastAsia="Calibri"/>
                <w:b/>
                <w:sz w:val="22"/>
                <w:szCs w:val="22"/>
                <w:lang w:eastAsia="en-US"/>
              </w:rPr>
            </w:pPr>
            <w:r w:rsidRPr="001535AE">
              <w:rPr>
                <w:rFonts w:eastAsia="Calibri"/>
                <w:b/>
                <w:sz w:val="22"/>
                <w:szCs w:val="22"/>
                <w:lang w:eastAsia="en-US"/>
              </w:rPr>
              <w:t>11</w:t>
            </w:r>
          </w:p>
        </w:tc>
        <w:tc>
          <w:tcPr>
            <w:tcW w:w="977" w:type="dxa"/>
          </w:tcPr>
          <w:p w:rsidR="00C9019E" w:rsidRPr="001535AE" w:rsidRDefault="00C9019E" w:rsidP="001535AE">
            <w:pPr>
              <w:rPr>
                <w:rFonts w:eastAsia="Calibri"/>
                <w:b/>
                <w:sz w:val="22"/>
                <w:szCs w:val="22"/>
                <w:lang w:eastAsia="en-US"/>
              </w:rPr>
            </w:pPr>
            <w:r w:rsidRPr="001535AE">
              <w:rPr>
                <w:rFonts w:eastAsia="Calibri"/>
                <w:b/>
                <w:sz w:val="22"/>
                <w:szCs w:val="22"/>
                <w:lang w:eastAsia="en-US"/>
              </w:rPr>
              <w:t>12</w:t>
            </w:r>
          </w:p>
        </w:tc>
        <w:tc>
          <w:tcPr>
            <w:tcW w:w="1134" w:type="dxa"/>
          </w:tcPr>
          <w:p w:rsidR="00C9019E" w:rsidRPr="001535AE" w:rsidRDefault="00C9019E" w:rsidP="001535AE">
            <w:pPr>
              <w:rPr>
                <w:rFonts w:eastAsia="Calibri"/>
                <w:b/>
                <w:sz w:val="22"/>
                <w:szCs w:val="22"/>
                <w:lang w:eastAsia="en-US"/>
              </w:rPr>
            </w:pPr>
            <w:r w:rsidRPr="001535AE">
              <w:rPr>
                <w:rFonts w:eastAsia="Calibri"/>
                <w:b/>
                <w:sz w:val="22"/>
                <w:szCs w:val="22"/>
                <w:lang w:eastAsia="en-US"/>
              </w:rPr>
              <w:t>13</w:t>
            </w:r>
          </w:p>
        </w:tc>
      </w:tr>
      <w:tr w:rsidR="00C9019E" w:rsidRPr="001535AE" w:rsidTr="001535AE">
        <w:trPr>
          <w:jc w:val="right"/>
        </w:trPr>
        <w:tc>
          <w:tcPr>
            <w:tcW w:w="817" w:type="dxa"/>
            <w:gridSpan w:val="2"/>
            <w:vMerge w:val="restart"/>
            <w:noWrap/>
            <w:hideMark/>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w:t>
            </w:r>
          </w:p>
        </w:tc>
        <w:tc>
          <w:tcPr>
            <w:tcW w:w="2410" w:type="dxa"/>
            <w:vMerge w:val="restart"/>
            <w:noWrap/>
          </w:tcPr>
          <w:p w:rsidR="00C9019E" w:rsidRPr="001535AE" w:rsidRDefault="00C9019E" w:rsidP="001535AE">
            <w:pPr>
              <w:widowControl w:val="0"/>
              <w:autoSpaceDE w:val="0"/>
              <w:autoSpaceDN w:val="0"/>
              <w:rPr>
                <w:sz w:val="22"/>
                <w:szCs w:val="22"/>
              </w:rPr>
            </w:pPr>
            <w:r w:rsidRPr="001535AE">
              <w:rPr>
                <w:sz w:val="22"/>
                <w:szCs w:val="22"/>
              </w:rPr>
              <w:t>Создание условий для профилактики правонарушений (1,2,3,4)</w:t>
            </w:r>
          </w:p>
        </w:tc>
        <w:tc>
          <w:tcPr>
            <w:tcW w:w="1442" w:type="dxa"/>
            <w:vMerge w:val="restart"/>
            <w:noWrap/>
          </w:tcPr>
          <w:p w:rsidR="00C9019E" w:rsidRPr="001535AE" w:rsidRDefault="00C9019E" w:rsidP="001535AE">
            <w:pPr>
              <w:rPr>
                <w:rFonts w:eastAsia="Calibri"/>
                <w:sz w:val="22"/>
                <w:szCs w:val="22"/>
                <w:lang w:eastAsia="en-US"/>
              </w:rPr>
            </w:pPr>
            <w:r w:rsidRPr="001535AE">
              <w:rPr>
                <w:rFonts w:eastAsia="Calibri"/>
                <w:sz w:val="22"/>
                <w:szCs w:val="22"/>
                <w:lang w:eastAsia="en-US"/>
              </w:rPr>
              <w:t>отдел по вопросам общественной безопасности администрации района</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всего</w:t>
            </w:r>
          </w:p>
        </w:tc>
        <w:tc>
          <w:tcPr>
            <w:tcW w:w="1274" w:type="dxa"/>
            <w:noWrap/>
          </w:tcPr>
          <w:p w:rsidR="00C9019E" w:rsidRPr="001535AE" w:rsidRDefault="00C9019E" w:rsidP="001535AE">
            <w:pPr>
              <w:widowControl w:val="0"/>
              <w:autoSpaceDE w:val="0"/>
              <w:autoSpaceDN w:val="0"/>
              <w:ind w:right="-148"/>
              <w:rPr>
                <w:sz w:val="22"/>
                <w:szCs w:val="22"/>
              </w:rPr>
            </w:pPr>
            <w:r w:rsidRPr="001535AE">
              <w:rPr>
                <w:sz w:val="22"/>
                <w:szCs w:val="22"/>
              </w:rPr>
              <w:t>6001,4</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2130,8</w:t>
            </w:r>
          </w:p>
        </w:tc>
        <w:tc>
          <w:tcPr>
            <w:tcW w:w="992" w:type="dxa"/>
          </w:tcPr>
          <w:p w:rsidR="00C9019E" w:rsidRPr="001535AE" w:rsidRDefault="00C9019E" w:rsidP="001535AE">
            <w:pPr>
              <w:widowControl w:val="0"/>
              <w:autoSpaceDE w:val="0"/>
              <w:autoSpaceDN w:val="0"/>
              <w:rPr>
                <w:sz w:val="22"/>
                <w:szCs w:val="22"/>
              </w:rPr>
            </w:pPr>
            <w:r w:rsidRPr="001535AE">
              <w:rPr>
                <w:sz w:val="22"/>
                <w:szCs w:val="22"/>
              </w:rPr>
              <w:t>1733,0</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2137,6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jc w:val="right"/>
        </w:trPr>
        <w:tc>
          <w:tcPr>
            <w:tcW w:w="817" w:type="dxa"/>
            <w:gridSpan w:val="2"/>
            <w:vMerge/>
            <w:noWrap/>
          </w:tcPr>
          <w:p w:rsidR="00C9019E" w:rsidRPr="001535AE" w:rsidRDefault="00C9019E" w:rsidP="001535AE">
            <w:pPr>
              <w:jc w:val="center"/>
              <w:rPr>
                <w:rFonts w:eastAsia="Calibri"/>
                <w:sz w:val="22"/>
                <w:szCs w:val="22"/>
                <w:lang w:eastAsia="en-US"/>
              </w:rPr>
            </w:pPr>
          </w:p>
        </w:tc>
        <w:tc>
          <w:tcPr>
            <w:tcW w:w="2410" w:type="dxa"/>
            <w:vMerge/>
            <w:noWrap/>
          </w:tcPr>
          <w:p w:rsidR="00C9019E" w:rsidRPr="001535AE" w:rsidRDefault="00C9019E" w:rsidP="001535AE">
            <w:pPr>
              <w:widowControl w:val="0"/>
              <w:autoSpaceDE w:val="0"/>
              <w:autoSpaceDN w:val="0"/>
              <w:rPr>
                <w:sz w:val="22"/>
                <w:szCs w:val="22"/>
              </w:rPr>
            </w:pPr>
          </w:p>
        </w:tc>
        <w:tc>
          <w:tcPr>
            <w:tcW w:w="1442" w:type="dxa"/>
            <w:vMerge/>
            <w:noWrap/>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Pr>
          <w:p w:rsidR="00C9019E" w:rsidRPr="001535AE" w:rsidRDefault="00C9019E" w:rsidP="001535AE">
            <w:pPr>
              <w:widowControl w:val="0"/>
              <w:autoSpaceDE w:val="0"/>
              <w:autoSpaceDN w:val="0"/>
              <w:ind w:right="-148"/>
              <w:rPr>
                <w:sz w:val="22"/>
                <w:szCs w:val="22"/>
              </w:rPr>
            </w:pPr>
            <w:r w:rsidRPr="001535AE">
              <w:rPr>
                <w:sz w:val="22"/>
                <w:szCs w:val="22"/>
              </w:rPr>
              <w:t>3000,7</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1065,4</w:t>
            </w:r>
          </w:p>
        </w:tc>
        <w:tc>
          <w:tcPr>
            <w:tcW w:w="992" w:type="dxa"/>
          </w:tcPr>
          <w:p w:rsidR="00C9019E" w:rsidRPr="001535AE" w:rsidRDefault="00C9019E" w:rsidP="001535AE">
            <w:pPr>
              <w:widowControl w:val="0"/>
              <w:autoSpaceDE w:val="0"/>
              <w:autoSpaceDN w:val="0"/>
              <w:rPr>
                <w:sz w:val="22"/>
                <w:szCs w:val="22"/>
              </w:rPr>
            </w:pPr>
            <w:r w:rsidRPr="001535AE">
              <w:rPr>
                <w:sz w:val="22"/>
                <w:szCs w:val="22"/>
              </w:rPr>
              <w:t>866,5</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1068,8</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jc w:val="right"/>
        </w:trPr>
        <w:tc>
          <w:tcPr>
            <w:tcW w:w="817" w:type="dxa"/>
            <w:gridSpan w:val="2"/>
            <w:vMerge/>
            <w:hideMark/>
          </w:tcPr>
          <w:p w:rsidR="00C9019E" w:rsidRPr="001535AE" w:rsidRDefault="00C9019E" w:rsidP="001535AE">
            <w:pPr>
              <w:jc w:val="center"/>
              <w:rPr>
                <w:rFonts w:eastAsia="Calibri"/>
                <w:sz w:val="22"/>
                <w:szCs w:val="22"/>
                <w:lang w:eastAsia="en-US"/>
              </w:rPr>
            </w:pPr>
          </w:p>
        </w:tc>
        <w:tc>
          <w:tcPr>
            <w:tcW w:w="2410" w:type="dxa"/>
            <w:vMerge/>
            <w:hideMark/>
          </w:tcPr>
          <w:p w:rsidR="00C9019E" w:rsidRPr="001535AE" w:rsidRDefault="00C9019E" w:rsidP="001535AE">
            <w:pPr>
              <w:rPr>
                <w:rFonts w:eastAsia="Calibri"/>
                <w:sz w:val="22"/>
                <w:szCs w:val="22"/>
                <w:lang w:eastAsia="en-US"/>
              </w:rPr>
            </w:pPr>
          </w:p>
        </w:tc>
        <w:tc>
          <w:tcPr>
            <w:tcW w:w="1442" w:type="dxa"/>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Pr>
          <w:p w:rsidR="00C9019E" w:rsidRPr="001535AE" w:rsidRDefault="00C9019E" w:rsidP="001535AE">
            <w:pPr>
              <w:widowControl w:val="0"/>
              <w:autoSpaceDE w:val="0"/>
              <w:autoSpaceDN w:val="0"/>
              <w:ind w:right="-148"/>
              <w:rPr>
                <w:sz w:val="22"/>
                <w:szCs w:val="22"/>
              </w:rPr>
            </w:pPr>
            <w:r w:rsidRPr="001535AE">
              <w:rPr>
                <w:sz w:val="22"/>
                <w:szCs w:val="22"/>
              </w:rPr>
              <w:t>3000,7</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1065,4</w:t>
            </w:r>
          </w:p>
        </w:tc>
        <w:tc>
          <w:tcPr>
            <w:tcW w:w="992" w:type="dxa"/>
          </w:tcPr>
          <w:p w:rsidR="00C9019E" w:rsidRPr="001535AE" w:rsidRDefault="00C9019E" w:rsidP="001535AE">
            <w:pPr>
              <w:widowControl w:val="0"/>
              <w:autoSpaceDE w:val="0"/>
              <w:autoSpaceDN w:val="0"/>
              <w:rPr>
                <w:sz w:val="22"/>
                <w:szCs w:val="22"/>
              </w:rPr>
            </w:pPr>
            <w:r w:rsidRPr="001535AE">
              <w:rPr>
                <w:sz w:val="22"/>
                <w:szCs w:val="22"/>
              </w:rPr>
              <w:t>866,5</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1068,8</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273"/>
          <w:jc w:val="right"/>
        </w:trPr>
        <w:tc>
          <w:tcPr>
            <w:tcW w:w="817" w:type="dxa"/>
            <w:gridSpan w:val="2"/>
            <w:vMerge w:val="restart"/>
            <w:hideMark/>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1.1.</w:t>
            </w:r>
          </w:p>
          <w:p w:rsidR="00C9019E" w:rsidRPr="001535AE" w:rsidRDefault="00C9019E" w:rsidP="001535AE">
            <w:pPr>
              <w:jc w:val="center"/>
              <w:rPr>
                <w:rFonts w:eastAsia="Calibri"/>
                <w:sz w:val="22"/>
                <w:szCs w:val="22"/>
                <w:lang w:eastAsia="en-US"/>
              </w:rPr>
            </w:pPr>
          </w:p>
          <w:p w:rsidR="00C9019E" w:rsidRPr="001535AE" w:rsidRDefault="00C9019E" w:rsidP="001535AE">
            <w:pPr>
              <w:jc w:val="center"/>
              <w:rPr>
                <w:rFonts w:eastAsia="Calibri"/>
                <w:sz w:val="22"/>
                <w:szCs w:val="22"/>
                <w:lang w:eastAsia="en-US"/>
              </w:rPr>
            </w:pPr>
          </w:p>
          <w:p w:rsidR="00C9019E" w:rsidRPr="001535AE" w:rsidRDefault="00C9019E" w:rsidP="001535AE">
            <w:pPr>
              <w:jc w:val="center"/>
              <w:rPr>
                <w:rFonts w:eastAsia="Calibri"/>
                <w:sz w:val="22"/>
                <w:szCs w:val="22"/>
                <w:lang w:eastAsia="en-US"/>
              </w:rPr>
            </w:pP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Создание условий деятельности народных дружин</w:t>
            </w:r>
          </w:p>
        </w:tc>
        <w:tc>
          <w:tcPr>
            <w:tcW w:w="1442" w:type="dxa"/>
            <w:vMerge w:val="restart"/>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администрации городских и сельских поселений района (по согласованию)</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1264,0</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417,0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423,2</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423,8</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273"/>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widowControl w:val="0"/>
              <w:autoSpaceDE w:val="0"/>
              <w:autoSpaceDN w:val="0"/>
              <w:rPr>
                <w:sz w:val="22"/>
                <w:szCs w:val="22"/>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632,0</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208,5</w:t>
            </w:r>
          </w:p>
        </w:tc>
        <w:tc>
          <w:tcPr>
            <w:tcW w:w="992" w:type="dxa"/>
          </w:tcPr>
          <w:p w:rsidR="00C9019E" w:rsidRPr="001535AE" w:rsidRDefault="00C9019E" w:rsidP="001535AE">
            <w:pPr>
              <w:widowControl w:val="0"/>
              <w:autoSpaceDE w:val="0"/>
              <w:autoSpaceDN w:val="0"/>
              <w:rPr>
                <w:sz w:val="22"/>
                <w:szCs w:val="22"/>
              </w:rPr>
            </w:pPr>
            <w:r w:rsidRPr="001535AE">
              <w:rPr>
                <w:sz w:val="22"/>
                <w:szCs w:val="22"/>
              </w:rPr>
              <w:t>211,6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211,9</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317"/>
          <w:jc w:val="right"/>
        </w:trPr>
        <w:tc>
          <w:tcPr>
            <w:tcW w:w="817" w:type="dxa"/>
            <w:gridSpan w:val="2"/>
            <w:vMerge/>
            <w:hideMark/>
          </w:tcPr>
          <w:p w:rsidR="00C9019E" w:rsidRPr="001535AE" w:rsidRDefault="00C9019E" w:rsidP="001535AE">
            <w:pPr>
              <w:jc w:val="center"/>
              <w:rPr>
                <w:rFonts w:eastAsia="Calibri"/>
                <w:sz w:val="22"/>
                <w:szCs w:val="22"/>
                <w:lang w:eastAsia="en-US"/>
              </w:rPr>
            </w:pPr>
          </w:p>
        </w:tc>
        <w:tc>
          <w:tcPr>
            <w:tcW w:w="2410" w:type="dxa"/>
            <w:vMerge/>
            <w:hideMark/>
          </w:tcPr>
          <w:p w:rsidR="00C9019E" w:rsidRPr="001535AE" w:rsidRDefault="00C9019E" w:rsidP="001535AE">
            <w:pPr>
              <w:rPr>
                <w:rFonts w:eastAsia="Calibri"/>
                <w:sz w:val="22"/>
                <w:szCs w:val="22"/>
                <w:lang w:eastAsia="en-US"/>
              </w:rPr>
            </w:pPr>
          </w:p>
        </w:tc>
        <w:tc>
          <w:tcPr>
            <w:tcW w:w="1442" w:type="dxa"/>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632,0</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208,5</w:t>
            </w:r>
          </w:p>
        </w:tc>
        <w:tc>
          <w:tcPr>
            <w:tcW w:w="992" w:type="dxa"/>
          </w:tcPr>
          <w:p w:rsidR="00C9019E" w:rsidRPr="001535AE" w:rsidRDefault="00C9019E" w:rsidP="001535AE">
            <w:pPr>
              <w:widowControl w:val="0"/>
              <w:autoSpaceDE w:val="0"/>
              <w:autoSpaceDN w:val="0"/>
              <w:rPr>
                <w:sz w:val="22"/>
                <w:szCs w:val="22"/>
              </w:rPr>
            </w:pPr>
            <w:r w:rsidRPr="001535AE">
              <w:rPr>
                <w:sz w:val="22"/>
                <w:szCs w:val="22"/>
              </w:rPr>
              <w:t>211,6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211,9</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328"/>
          <w:jc w:val="right"/>
        </w:trPr>
        <w:tc>
          <w:tcPr>
            <w:tcW w:w="817" w:type="dxa"/>
            <w:gridSpan w:val="2"/>
            <w:vMerge w:val="restart"/>
            <w:noWrap/>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1.1.1.</w:t>
            </w:r>
          </w:p>
          <w:p w:rsidR="00C9019E" w:rsidRPr="001535AE" w:rsidRDefault="00C9019E" w:rsidP="001535AE">
            <w:pPr>
              <w:jc w:val="center"/>
              <w:rPr>
                <w:rFonts w:eastAsia="Calibri"/>
                <w:sz w:val="22"/>
                <w:szCs w:val="22"/>
                <w:lang w:eastAsia="en-US"/>
              </w:rPr>
            </w:pPr>
          </w:p>
          <w:p w:rsidR="00C9019E" w:rsidRPr="001535AE" w:rsidRDefault="00C9019E" w:rsidP="001535AE">
            <w:pPr>
              <w:jc w:val="center"/>
              <w:rPr>
                <w:rFonts w:eastAsia="Calibri"/>
                <w:sz w:val="22"/>
                <w:szCs w:val="22"/>
                <w:lang w:eastAsia="en-US"/>
              </w:rPr>
            </w:pPr>
          </w:p>
        </w:tc>
        <w:tc>
          <w:tcPr>
            <w:tcW w:w="2410" w:type="dxa"/>
            <w:vMerge w:val="restart"/>
            <w:noWrap/>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Городское поселение Излучинск</w:t>
            </w:r>
          </w:p>
        </w:tc>
        <w:tc>
          <w:tcPr>
            <w:tcW w:w="1442" w:type="dxa"/>
            <w:vMerge w:val="restart"/>
            <w:noWrap/>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городского поселения Излучинск(п</w:t>
            </w:r>
            <w:r w:rsidRPr="001535AE">
              <w:rPr>
                <w:rFonts w:eastAsia="Calibri"/>
                <w:sz w:val="22"/>
                <w:szCs w:val="22"/>
                <w:lang w:eastAsia="en-US"/>
              </w:rPr>
              <w:lastRenderedPageBreak/>
              <w:t>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lastRenderedPageBreak/>
              <w:t xml:space="preserve">всего </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286,34</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94,0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96,08</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96,26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328"/>
          <w:jc w:val="right"/>
        </w:trPr>
        <w:tc>
          <w:tcPr>
            <w:tcW w:w="817" w:type="dxa"/>
            <w:gridSpan w:val="2"/>
            <w:vMerge/>
            <w:noWrap/>
          </w:tcPr>
          <w:p w:rsidR="00C9019E" w:rsidRPr="001535AE" w:rsidRDefault="00C9019E" w:rsidP="001535AE">
            <w:pPr>
              <w:rPr>
                <w:rFonts w:eastAsia="Calibri"/>
                <w:sz w:val="22"/>
                <w:szCs w:val="22"/>
                <w:lang w:eastAsia="en-US"/>
              </w:rPr>
            </w:pPr>
          </w:p>
        </w:tc>
        <w:tc>
          <w:tcPr>
            <w:tcW w:w="2410" w:type="dxa"/>
            <w:vMerge/>
            <w:noWrap/>
          </w:tcPr>
          <w:p w:rsidR="00C9019E" w:rsidRPr="001535AE" w:rsidRDefault="00C9019E" w:rsidP="001535AE">
            <w:pPr>
              <w:rPr>
                <w:rFonts w:eastAsia="Calibri"/>
                <w:sz w:val="22"/>
                <w:szCs w:val="22"/>
                <w:lang w:eastAsia="en-US"/>
              </w:rPr>
            </w:pPr>
          </w:p>
        </w:tc>
        <w:tc>
          <w:tcPr>
            <w:tcW w:w="1442" w:type="dxa"/>
            <w:vMerge/>
            <w:noWrap/>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143,17</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47,0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48,04</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48,13</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727"/>
          <w:jc w:val="right"/>
        </w:trPr>
        <w:tc>
          <w:tcPr>
            <w:tcW w:w="817" w:type="dxa"/>
            <w:gridSpan w:val="2"/>
            <w:vMerge/>
            <w:hideMark/>
          </w:tcPr>
          <w:p w:rsidR="00C9019E" w:rsidRPr="001535AE" w:rsidRDefault="00C9019E" w:rsidP="001535AE">
            <w:pPr>
              <w:rPr>
                <w:rFonts w:eastAsia="Calibri"/>
                <w:sz w:val="22"/>
                <w:szCs w:val="22"/>
                <w:lang w:eastAsia="en-US"/>
              </w:rPr>
            </w:pPr>
          </w:p>
        </w:tc>
        <w:tc>
          <w:tcPr>
            <w:tcW w:w="2410" w:type="dxa"/>
            <w:vMerge/>
            <w:hideMark/>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143,17</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47,0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48,04</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48,13</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990"/>
          <w:jc w:val="right"/>
        </w:trPr>
        <w:tc>
          <w:tcPr>
            <w:tcW w:w="817" w:type="dxa"/>
            <w:gridSpan w:val="2"/>
            <w:vMerge w:val="restart"/>
            <w:hideMark/>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lastRenderedPageBreak/>
              <w:t>1.1.2.</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Городское поселение Новоаганск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городского поселения Новоаганск(по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388,94</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128,32</w:t>
            </w:r>
          </w:p>
        </w:tc>
        <w:tc>
          <w:tcPr>
            <w:tcW w:w="992" w:type="dxa"/>
          </w:tcPr>
          <w:p w:rsidR="00C9019E" w:rsidRPr="001535AE" w:rsidRDefault="00C9019E" w:rsidP="001535AE">
            <w:pPr>
              <w:widowControl w:val="0"/>
              <w:autoSpaceDE w:val="0"/>
              <w:autoSpaceDN w:val="0"/>
              <w:rPr>
                <w:sz w:val="22"/>
                <w:szCs w:val="22"/>
              </w:rPr>
            </w:pPr>
            <w:r w:rsidRPr="001535AE">
              <w:rPr>
                <w:sz w:val="22"/>
                <w:szCs w:val="22"/>
              </w:rPr>
              <w:t>130,2</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130,42</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194,47</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64,16</w:t>
            </w:r>
          </w:p>
        </w:tc>
        <w:tc>
          <w:tcPr>
            <w:tcW w:w="992" w:type="dxa"/>
          </w:tcPr>
          <w:p w:rsidR="00C9019E" w:rsidRPr="001535AE" w:rsidRDefault="00C9019E" w:rsidP="001535AE">
            <w:pPr>
              <w:widowControl w:val="0"/>
              <w:autoSpaceDE w:val="0"/>
              <w:autoSpaceDN w:val="0"/>
              <w:rPr>
                <w:sz w:val="22"/>
                <w:szCs w:val="22"/>
              </w:rPr>
            </w:pPr>
            <w:r w:rsidRPr="001535AE">
              <w:rPr>
                <w:sz w:val="22"/>
                <w:szCs w:val="22"/>
              </w:rPr>
              <w:t>65,1</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65,21</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086"/>
          <w:jc w:val="right"/>
        </w:trPr>
        <w:tc>
          <w:tcPr>
            <w:tcW w:w="817" w:type="dxa"/>
            <w:gridSpan w:val="2"/>
            <w:vMerge/>
            <w:hideMark/>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194,47</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64,16</w:t>
            </w:r>
          </w:p>
        </w:tc>
        <w:tc>
          <w:tcPr>
            <w:tcW w:w="992" w:type="dxa"/>
          </w:tcPr>
          <w:p w:rsidR="00C9019E" w:rsidRPr="001535AE" w:rsidRDefault="00C9019E" w:rsidP="001535AE">
            <w:pPr>
              <w:widowControl w:val="0"/>
              <w:autoSpaceDE w:val="0"/>
              <w:autoSpaceDN w:val="0"/>
              <w:rPr>
                <w:sz w:val="22"/>
                <w:szCs w:val="22"/>
              </w:rPr>
            </w:pPr>
            <w:r w:rsidRPr="001535AE">
              <w:rPr>
                <w:sz w:val="22"/>
                <w:szCs w:val="22"/>
              </w:rPr>
              <w:t>65,1</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65,21</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363"/>
          <w:jc w:val="right"/>
        </w:trPr>
        <w:tc>
          <w:tcPr>
            <w:tcW w:w="817" w:type="dxa"/>
            <w:gridSpan w:val="2"/>
            <w:vMerge w:val="restart"/>
            <w:hideMark/>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1.1.3</w:t>
            </w:r>
            <w:r w:rsidR="001535AE">
              <w:rPr>
                <w:rFonts w:eastAsia="Calibri"/>
                <w:sz w:val="22"/>
                <w:szCs w:val="22"/>
                <w:lang w:eastAsia="en-US"/>
              </w:rPr>
              <w:t>.</w:t>
            </w:r>
          </w:p>
        </w:tc>
        <w:tc>
          <w:tcPr>
            <w:tcW w:w="2410" w:type="dxa"/>
            <w:vMerge w:val="restart"/>
          </w:tcPr>
          <w:p w:rsidR="00C9019E" w:rsidRPr="001535AE" w:rsidRDefault="00C9019E" w:rsidP="001535AE">
            <w:pPr>
              <w:widowControl w:val="0"/>
              <w:autoSpaceDE w:val="0"/>
              <w:autoSpaceDN w:val="0"/>
              <w:ind w:right="-80"/>
              <w:rPr>
                <w:sz w:val="22"/>
                <w:szCs w:val="22"/>
              </w:rPr>
            </w:pPr>
            <w:r w:rsidRPr="001535AE">
              <w:rPr>
                <w:sz w:val="22"/>
                <w:szCs w:val="22"/>
              </w:rPr>
              <w:t>Сельское поселение Вата</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сельского поселения Вата (по согласованию)</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81,0</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26,72</w:t>
            </w:r>
          </w:p>
        </w:tc>
        <w:tc>
          <w:tcPr>
            <w:tcW w:w="992" w:type="dxa"/>
          </w:tcPr>
          <w:p w:rsidR="00C9019E" w:rsidRPr="001535AE" w:rsidRDefault="00C9019E" w:rsidP="001535AE">
            <w:pPr>
              <w:widowControl w:val="0"/>
              <w:autoSpaceDE w:val="0"/>
              <w:autoSpaceDN w:val="0"/>
              <w:rPr>
                <w:sz w:val="22"/>
                <w:szCs w:val="22"/>
              </w:rPr>
            </w:pPr>
            <w:r w:rsidRPr="001535AE">
              <w:rPr>
                <w:sz w:val="22"/>
                <w:szCs w:val="22"/>
              </w:rPr>
              <w:t>27,12</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27,16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363"/>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widowControl w:val="0"/>
              <w:autoSpaceDE w:val="0"/>
              <w:autoSpaceDN w:val="0"/>
              <w:ind w:right="-80"/>
              <w:rPr>
                <w:sz w:val="22"/>
                <w:szCs w:val="22"/>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40,5</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13,36</w:t>
            </w:r>
          </w:p>
        </w:tc>
        <w:tc>
          <w:tcPr>
            <w:tcW w:w="992" w:type="dxa"/>
          </w:tcPr>
          <w:p w:rsidR="00C9019E" w:rsidRPr="001535AE" w:rsidRDefault="00C9019E" w:rsidP="001535AE">
            <w:pPr>
              <w:widowControl w:val="0"/>
              <w:autoSpaceDE w:val="0"/>
              <w:autoSpaceDN w:val="0"/>
              <w:rPr>
                <w:sz w:val="22"/>
                <w:szCs w:val="22"/>
              </w:rPr>
            </w:pPr>
            <w:r w:rsidRPr="001535AE">
              <w:rPr>
                <w:sz w:val="22"/>
                <w:szCs w:val="22"/>
              </w:rPr>
              <w:t>13,56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13,58</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hideMark/>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40,5</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13,36</w:t>
            </w:r>
          </w:p>
        </w:tc>
        <w:tc>
          <w:tcPr>
            <w:tcW w:w="992" w:type="dxa"/>
          </w:tcPr>
          <w:p w:rsidR="00C9019E" w:rsidRPr="001535AE" w:rsidRDefault="00C9019E" w:rsidP="001535AE">
            <w:pPr>
              <w:widowControl w:val="0"/>
              <w:autoSpaceDE w:val="0"/>
              <w:autoSpaceDN w:val="0"/>
              <w:rPr>
                <w:sz w:val="22"/>
                <w:szCs w:val="22"/>
              </w:rPr>
            </w:pPr>
            <w:r w:rsidRPr="001535AE">
              <w:rPr>
                <w:sz w:val="22"/>
                <w:szCs w:val="22"/>
              </w:rPr>
              <w:t>13,56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13,58</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hideMark/>
          </w:tcPr>
          <w:p w:rsidR="00C9019E" w:rsidRPr="001535AE" w:rsidRDefault="00C9019E" w:rsidP="001535AE">
            <w:pPr>
              <w:rPr>
                <w:rFonts w:eastAsia="Calibri"/>
                <w:sz w:val="22"/>
                <w:szCs w:val="22"/>
                <w:lang w:eastAsia="en-US"/>
              </w:rPr>
            </w:pPr>
            <w:r w:rsidRPr="001535AE">
              <w:rPr>
                <w:rFonts w:eastAsia="Calibri"/>
                <w:sz w:val="22"/>
                <w:szCs w:val="22"/>
                <w:lang w:eastAsia="en-US"/>
              </w:rPr>
              <w:t>1.1.4</w:t>
            </w:r>
            <w:r w:rsidR="001535AE">
              <w:rPr>
                <w:rFonts w:eastAsia="Calibri"/>
                <w:sz w:val="22"/>
                <w:szCs w:val="22"/>
                <w:lang w:eastAsia="en-US"/>
              </w:rPr>
              <w:t>.</w:t>
            </w:r>
          </w:p>
        </w:tc>
        <w:tc>
          <w:tcPr>
            <w:tcW w:w="2410" w:type="dxa"/>
            <w:vMerge w:val="restart"/>
          </w:tcPr>
          <w:p w:rsidR="00C9019E" w:rsidRPr="001535AE" w:rsidRDefault="00C9019E" w:rsidP="001535AE">
            <w:pPr>
              <w:widowControl w:val="0"/>
              <w:autoSpaceDE w:val="0"/>
              <w:autoSpaceDN w:val="0"/>
              <w:rPr>
                <w:sz w:val="22"/>
                <w:szCs w:val="22"/>
              </w:rPr>
            </w:pPr>
            <w:r w:rsidRPr="001535AE">
              <w:rPr>
                <w:sz w:val="22"/>
                <w:szCs w:val="22"/>
              </w:rPr>
              <w:t>Сельское поселение Ваховск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сельского поселения Ваховск (по согласованию)</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145,86</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48,12</w:t>
            </w:r>
          </w:p>
        </w:tc>
        <w:tc>
          <w:tcPr>
            <w:tcW w:w="992" w:type="dxa"/>
          </w:tcPr>
          <w:p w:rsidR="00C9019E" w:rsidRPr="001535AE" w:rsidRDefault="00C9019E" w:rsidP="001535AE">
            <w:pPr>
              <w:widowControl w:val="0"/>
              <w:autoSpaceDE w:val="0"/>
              <w:autoSpaceDN w:val="0"/>
              <w:rPr>
                <w:sz w:val="22"/>
                <w:szCs w:val="22"/>
              </w:rPr>
            </w:pPr>
            <w:r w:rsidRPr="001535AE">
              <w:rPr>
                <w:sz w:val="22"/>
                <w:szCs w:val="22"/>
              </w:rPr>
              <w:t>48,84</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48,9</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widowControl w:val="0"/>
              <w:autoSpaceDE w:val="0"/>
              <w:autoSpaceDN w:val="0"/>
              <w:rPr>
                <w:sz w:val="22"/>
                <w:szCs w:val="22"/>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72,93</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24,06</w:t>
            </w:r>
          </w:p>
        </w:tc>
        <w:tc>
          <w:tcPr>
            <w:tcW w:w="992" w:type="dxa"/>
          </w:tcPr>
          <w:p w:rsidR="00C9019E" w:rsidRPr="001535AE" w:rsidRDefault="00C9019E" w:rsidP="001535AE">
            <w:pPr>
              <w:widowControl w:val="0"/>
              <w:autoSpaceDE w:val="0"/>
              <w:autoSpaceDN w:val="0"/>
              <w:rPr>
                <w:sz w:val="22"/>
                <w:szCs w:val="22"/>
              </w:rPr>
            </w:pPr>
            <w:r w:rsidRPr="001535AE">
              <w:rPr>
                <w:sz w:val="22"/>
                <w:szCs w:val="22"/>
              </w:rPr>
              <w:t>24,42</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24,45</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hideMark/>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Pr>
          <w:p w:rsidR="00C9019E" w:rsidRPr="001535AE" w:rsidRDefault="00C9019E" w:rsidP="001535AE">
            <w:pPr>
              <w:widowControl w:val="0"/>
              <w:autoSpaceDE w:val="0"/>
              <w:autoSpaceDN w:val="0"/>
              <w:rPr>
                <w:sz w:val="22"/>
                <w:szCs w:val="22"/>
              </w:rPr>
            </w:pPr>
            <w:r w:rsidRPr="001535AE">
              <w:rPr>
                <w:sz w:val="22"/>
                <w:szCs w:val="22"/>
              </w:rPr>
              <w:t>72,93</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24,06</w:t>
            </w:r>
          </w:p>
        </w:tc>
        <w:tc>
          <w:tcPr>
            <w:tcW w:w="992" w:type="dxa"/>
          </w:tcPr>
          <w:p w:rsidR="00C9019E" w:rsidRPr="001535AE" w:rsidRDefault="00C9019E" w:rsidP="001535AE">
            <w:pPr>
              <w:widowControl w:val="0"/>
              <w:autoSpaceDE w:val="0"/>
              <w:autoSpaceDN w:val="0"/>
              <w:rPr>
                <w:sz w:val="22"/>
                <w:szCs w:val="22"/>
              </w:rPr>
            </w:pPr>
            <w:r w:rsidRPr="001535AE">
              <w:rPr>
                <w:sz w:val="22"/>
                <w:szCs w:val="22"/>
              </w:rPr>
              <w:t>24,42</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24,45</w:t>
            </w:r>
          </w:p>
        </w:tc>
        <w:tc>
          <w:tcPr>
            <w:tcW w:w="991" w:type="dxa"/>
            <w:noWrap/>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hideMark/>
          </w:tcPr>
          <w:p w:rsidR="00C9019E" w:rsidRPr="001535AE" w:rsidRDefault="00C9019E" w:rsidP="001535AE">
            <w:pPr>
              <w:rPr>
                <w:rFonts w:eastAsia="Calibri"/>
                <w:sz w:val="22"/>
                <w:szCs w:val="22"/>
                <w:lang w:eastAsia="en-US"/>
              </w:rPr>
            </w:pPr>
            <w:r w:rsidRPr="001535AE">
              <w:rPr>
                <w:rFonts w:eastAsia="Calibri"/>
                <w:sz w:val="22"/>
                <w:szCs w:val="22"/>
                <w:lang w:eastAsia="en-US"/>
              </w:rPr>
              <w:t>1.1.5</w:t>
            </w:r>
            <w:r w:rsidR="001535AE">
              <w:rPr>
                <w:rFonts w:eastAsia="Calibri"/>
                <w:sz w:val="22"/>
                <w:szCs w:val="22"/>
                <w:lang w:eastAsia="en-US"/>
              </w:rPr>
              <w:t>.</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Сельское поселение Зайцева Речка</w:t>
            </w:r>
          </w:p>
          <w:p w:rsidR="00C9019E" w:rsidRPr="001535AE" w:rsidRDefault="00C9019E" w:rsidP="001535AE">
            <w:pPr>
              <w:rPr>
                <w:rFonts w:eastAsia="Calibri"/>
                <w:sz w:val="22"/>
                <w:szCs w:val="22"/>
                <w:lang w:eastAsia="en-US"/>
              </w:rPr>
            </w:pP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администрация сельского поселения Зайцева Речка (по </w:t>
            </w:r>
            <w:r w:rsidRPr="001535AE">
              <w:rPr>
                <w:rFonts w:eastAsia="Calibri"/>
                <w:sz w:val="22"/>
                <w:szCs w:val="22"/>
                <w:lang w:eastAsia="en-US"/>
              </w:rPr>
              <w:lastRenderedPageBreak/>
              <w:t>согласованию)</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lastRenderedPageBreak/>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81,0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26,72</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27,12</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27,16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13,36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13,56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13,58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hideMark/>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13,36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13,56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13,58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lastRenderedPageBreak/>
              <w:t>1.1.6</w:t>
            </w:r>
            <w:r w:rsidR="001535AE">
              <w:rPr>
                <w:rFonts w:eastAsia="Calibri"/>
                <w:sz w:val="22"/>
                <w:szCs w:val="22"/>
                <w:lang w:eastAsia="en-US"/>
              </w:rPr>
              <w:t>.</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Сельское поселение Ларьяк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сельского поселения Ларьяк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145,86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48,12</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48,84</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48,9</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72,93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24,06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24,42</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24,45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72,93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24,06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24,42</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24,45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1.1.7.</w:t>
            </w:r>
          </w:p>
          <w:p w:rsidR="00C9019E" w:rsidRPr="001535AE" w:rsidRDefault="00C9019E" w:rsidP="001535AE">
            <w:pPr>
              <w:rPr>
                <w:rFonts w:eastAsia="Calibri"/>
                <w:sz w:val="22"/>
                <w:szCs w:val="22"/>
                <w:lang w:eastAsia="en-US"/>
              </w:rPr>
            </w:pP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Сельское поселение Покур</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сельского поселения Покур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90,0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1.1.8.</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Сельское поселение Аган</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сельского поселения Аган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22,5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22,5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1.2</w:t>
            </w:r>
            <w:r w:rsidR="001535AE">
              <w:rPr>
                <w:rFonts w:eastAsia="Calibri"/>
                <w:sz w:val="22"/>
                <w:szCs w:val="22"/>
                <w:lang w:eastAsia="en-US"/>
              </w:rPr>
              <w:t>.</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Обеспечение функционирования и развития систем видеонаблюдения с целью повышения безопасности дорожного движения, информирования населения в городских поселениях Излучинск </w:t>
            </w:r>
            <w:r w:rsidRPr="001535AE">
              <w:rPr>
                <w:rFonts w:eastAsia="Calibri"/>
                <w:sz w:val="22"/>
                <w:szCs w:val="22"/>
                <w:lang w:eastAsia="en-US"/>
              </w:rPr>
              <w:lastRenderedPageBreak/>
              <w:t>и Новоаганск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lastRenderedPageBreak/>
              <w:t>администрации городских поселений района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1663,8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554,6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554,6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554,6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831,9</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277,3</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277,3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277,3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831,9</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277,3</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277,3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277,3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lastRenderedPageBreak/>
              <w:t>1.2.1</w:t>
            </w:r>
            <w:r w:rsidR="001535AE">
              <w:rPr>
                <w:rFonts w:eastAsia="Calibri"/>
                <w:sz w:val="22"/>
                <w:szCs w:val="22"/>
                <w:lang w:eastAsia="en-US"/>
              </w:rPr>
              <w:t>.</w:t>
            </w:r>
          </w:p>
          <w:p w:rsidR="00C9019E" w:rsidRPr="001535AE" w:rsidRDefault="00C9019E" w:rsidP="001535AE">
            <w:pPr>
              <w:jc w:val="center"/>
              <w:rPr>
                <w:rFonts w:eastAsia="Calibri"/>
                <w:sz w:val="22"/>
                <w:szCs w:val="22"/>
                <w:lang w:eastAsia="en-US"/>
              </w:rPr>
            </w:pP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Городское поселение Излучинск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городского поселения Излучинск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1213,8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404,6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404,6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404,6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606,9</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202,3</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202,3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202,3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606,9</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202,3</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202,3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202,3</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1.2.2</w:t>
            </w:r>
            <w:r w:rsidR="001535AE">
              <w:rPr>
                <w:rFonts w:eastAsia="Calibri"/>
                <w:sz w:val="22"/>
                <w:szCs w:val="22"/>
                <w:lang w:eastAsia="en-US"/>
              </w:rPr>
              <w:t>.</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Городское поселение Новоаганск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городского поселения Новоаганск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450,0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225,0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225,0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1.3</w:t>
            </w:r>
            <w:r w:rsidR="001535AE">
              <w:rPr>
                <w:rFonts w:eastAsia="Calibri"/>
                <w:sz w:val="22"/>
                <w:szCs w:val="22"/>
                <w:lang w:eastAsia="en-US"/>
              </w:rPr>
              <w:t>.</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администрации городских и сельских  поселений района (по согласованию)</w:t>
            </w:r>
          </w:p>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3073,6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1159,2</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755,2</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1159,2</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1536,8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579,6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377,6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579,6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1536,8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579,6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377,6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579,6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1.3.1.</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Городское поселение Излучинск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городского поселения Излучинск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2073,6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759,2</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505,2</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809,2</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1036,8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379,6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252,6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404,6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1036,8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379,6</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252,6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404,6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1.3.2</w:t>
            </w:r>
            <w:r w:rsidR="001535AE">
              <w:rPr>
                <w:rFonts w:eastAsia="Calibri"/>
                <w:sz w:val="22"/>
                <w:szCs w:val="22"/>
                <w:lang w:eastAsia="en-US"/>
              </w:rPr>
              <w:t>.</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Городское поселение Новоаганск</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администрация городского </w:t>
            </w:r>
            <w:r w:rsidRPr="001535AE">
              <w:rPr>
                <w:rFonts w:eastAsia="Calibri"/>
                <w:sz w:val="22"/>
                <w:szCs w:val="22"/>
                <w:lang w:eastAsia="en-US"/>
              </w:rPr>
              <w:lastRenderedPageBreak/>
              <w:t>поселения Новоаганск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lastRenderedPageBreak/>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800,0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300,0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300,0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w:t>
            </w:r>
            <w:r w:rsidRPr="001535AE">
              <w:rPr>
                <w:rFonts w:eastAsia="Calibri"/>
                <w:sz w:val="22"/>
                <w:szCs w:val="22"/>
                <w:lang w:eastAsia="en-US"/>
              </w:rPr>
              <w:lastRenderedPageBreak/>
              <w:t>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lastRenderedPageBreak/>
              <w:t>400,0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jc w:val="cente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400,0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150,0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val="restart"/>
          </w:tcPr>
          <w:p w:rsidR="00C9019E" w:rsidRPr="001535AE" w:rsidRDefault="00C9019E" w:rsidP="001535AE">
            <w:pPr>
              <w:jc w:val="center"/>
              <w:rPr>
                <w:rFonts w:eastAsia="Calibri"/>
                <w:sz w:val="22"/>
                <w:szCs w:val="22"/>
                <w:lang w:eastAsia="en-US"/>
              </w:rPr>
            </w:pPr>
            <w:r w:rsidRPr="001535AE">
              <w:rPr>
                <w:rFonts w:eastAsia="Calibri"/>
                <w:sz w:val="22"/>
                <w:szCs w:val="22"/>
                <w:lang w:eastAsia="en-US"/>
              </w:rPr>
              <w:t>1.3.3</w:t>
            </w:r>
            <w:r w:rsidR="001535AE">
              <w:rPr>
                <w:rFonts w:eastAsia="Calibri"/>
                <w:sz w:val="22"/>
                <w:szCs w:val="22"/>
                <w:lang w:eastAsia="en-US"/>
              </w:rPr>
              <w:t>.</w:t>
            </w:r>
          </w:p>
        </w:tc>
        <w:tc>
          <w:tcPr>
            <w:tcW w:w="2410"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Сельское поселение Вата</w:t>
            </w:r>
          </w:p>
        </w:tc>
        <w:tc>
          <w:tcPr>
            <w:tcW w:w="1442" w:type="dxa"/>
            <w:vMerge w:val="restart"/>
          </w:tcPr>
          <w:p w:rsidR="00C9019E" w:rsidRPr="001535AE" w:rsidRDefault="00C9019E" w:rsidP="001535AE">
            <w:pPr>
              <w:rPr>
                <w:rFonts w:eastAsia="Calibri"/>
                <w:sz w:val="22"/>
                <w:szCs w:val="22"/>
                <w:lang w:eastAsia="en-US"/>
              </w:rPr>
            </w:pPr>
            <w:r w:rsidRPr="001535AE">
              <w:rPr>
                <w:rFonts w:eastAsia="Calibri"/>
                <w:sz w:val="22"/>
                <w:szCs w:val="22"/>
                <w:lang w:eastAsia="en-US"/>
              </w:rPr>
              <w:t>администрация сельского поселения Вата (по согласованию)</w:t>
            </w: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100,0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817" w:type="dxa"/>
            <w:gridSpan w:val="2"/>
            <w:vMerge/>
          </w:tcPr>
          <w:p w:rsidR="00C9019E" w:rsidRPr="001535AE" w:rsidRDefault="00C9019E" w:rsidP="001535AE">
            <w:pPr>
              <w:rPr>
                <w:rFonts w:eastAsia="Calibri"/>
                <w:sz w:val="22"/>
                <w:szCs w:val="22"/>
                <w:lang w:eastAsia="en-US"/>
              </w:rPr>
            </w:pPr>
          </w:p>
        </w:tc>
        <w:tc>
          <w:tcPr>
            <w:tcW w:w="2410" w:type="dxa"/>
            <w:vMerge/>
          </w:tcPr>
          <w:p w:rsidR="00C9019E" w:rsidRPr="001535AE" w:rsidRDefault="00C9019E" w:rsidP="001535AE">
            <w:pPr>
              <w:rPr>
                <w:rFonts w:eastAsia="Calibri"/>
                <w:sz w:val="22"/>
                <w:szCs w:val="22"/>
                <w:lang w:eastAsia="en-US"/>
              </w:rPr>
            </w:pPr>
          </w:p>
        </w:tc>
        <w:tc>
          <w:tcPr>
            <w:tcW w:w="1442" w:type="dxa"/>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100,0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50,0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25,0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val="restart"/>
            <w:hideMark/>
          </w:tcPr>
          <w:p w:rsidR="00C9019E" w:rsidRPr="001535AE" w:rsidRDefault="00C9019E" w:rsidP="001535AE">
            <w:pPr>
              <w:jc w:val="both"/>
              <w:rPr>
                <w:rFonts w:eastAsia="Calibri"/>
                <w:sz w:val="22"/>
                <w:szCs w:val="22"/>
                <w:lang w:eastAsia="en-US"/>
              </w:rPr>
            </w:pPr>
            <w:r w:rsidRPr="001535AE">
              <w:rPr>
                <w:rFonts w:eastAsia="Calibri"/>
                <w:sz w:val="22"/>
                <w:szCs w:val="22"/>
                <w:lang w:eastAsia="en-US"/>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tcPr>
          <w:p w:rsidR="00C9019E" w:rsidRPr="001535AE" w:rsidRDefault="00C9019E" w:rsidP="001535AE">
            <w:pPr>
              <w:jc w:val="both"/>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114"/>
          <w:jc w:val="right"/>
        </w:trPr>
        <w:tc>
          <w:tcPr>
            <w:tcW w:w="4669" w:type="dxa"/>
            <w:gridSpan w:val="4"/>
            <w:vMerge/>
            <w:hideMark/>
          </w:tcPr>
          <w:p w:rsidR="00C9019E" w:rsidRPr="001535AE" w:rsidRDefault="00C9019E" w:rsidP="001535AE">
            <w:pPr>
              <w:jc w:val="both"/>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val="restart"/>
            <w:noWrap/>
          </w:tcPr>
          <w:p w:rsidR="00C9019E" w:rsidRPr="001535AE" w:rsidRDefault="00C9019E" w:rsidP="001535AE">
            <w:pPr>
              <w:jc w:val="both"/>
              <w:rPr>
                <w:rFonts w:eastAsia="Calibri"/>
                <w:sz w:val="22"/>
                <w:szCs w:val="22"/>
                <w:lang w:eastAsia="en-US"/>
              </w:rPr>
            </w:pPr>
            <w:r w:rsidRPr="001535AE">
              <w:rPr>
                <w:rFonts w:eastAsia="Calibri"/>
                <w:sz w:val="22"/>
                <w:szCs w:val="22"/>
                <w:lang w:eastAsia="en-US"/>
              </w:rPr>
              <w:t>Всего по муниципальной программе</w:t>
            </w:r>
          </w:p>
          <w:p w:rsidR="00C9019E" w:rsidRPr="001535AE" w:rsidRDefault="00C9019E" w:rsidP="001535AE">
            <w:pPr>
              <w:jc w:val="both"/>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6001,4</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2130,8</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1733,0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2137,6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noWrap/>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3000,7</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1065,4</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866,5</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1068,8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720"/>
          <w:jc w:val="right"/>
        </w:trPr>
        <w:tc>
          <w:tcPr>
            <w:tcW w:w="4669" w:type="dxa"/>
            <w:gridSpan w:val="4"/>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3000,7</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1065,4</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866,5</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1068,8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val="restart"/>
          </w:tcPr>
          <w:p w:rsidR="00C9019E" w:rsidRPr="001535AE" w:rsidRDefault="00C9019E" w:rsidP="001535AE">
            <w:pPr>
              <w:jc w:val="both"/>
              <w:rPr>
                <w:rFonts w:eastAsia="Calibri"/>
                <w:sz w:val="22"/>
                <w:szCs w:val="22"/>
                <w:lang w:eastAsia="en-US"/>
              </w:rPr>
            </w:pPr>
            <w:r w:rsidRPr="001535AE">
              <w:rPr>
                <w:rFonts w:eastAsia="Calibri"/>
                <w:sz w:val="22"/>
                <w:szCs w:val="22"/>
                <w:lang w:eastAsia="en-US"/>
              </w:rPr>
              <w:t>инвестиции в объекты муниципальной собственности</w:t>
            </w:r>
          </w:p>
          <w:p w:rsidR="00C9019E" w:rsidRPr="001535AE" w:rsidRDefault="00C9019E" w:rsidP="001535AE">
            <w:pPr>
              <w:jc w:val="both"/>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757"/>
          <w:jc w:val="right"/>
        </w:trPr>
        <w:tc>
          <w:tcPr>
            <w:tcW w:w="4669" w:type="dxa"/>
            <w:gridSpan w:val="4"/>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в том числе:</w:t>
            </w:r>
          </w:p>
        </w:tc>
        <w:tc>
          <w:tcPr>
            <w:tcW w:w="1132" w:type="dxa"/>
            <w:hideMark/>
          </w:tcPr>
          <w:p w:rsidR="00C9019E" w:rsidRPr="001535AE" w:rsidRDefault="00C9019E" w:rsidP="001535AE">
            <w:pPr>
              <w:rPr>
                <w:rFonts w:eastAsia="Calibri"/>
                <w:sz w:val="22"/>
                <w:szCs w:val="22"/>
                <w:lang w:eastAsia="en-US"/>
              </w:rPr>
            </w:pP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2" w:type="dxa"/>
          </w:tcPr>
          <w:p w:rsidR="00C9019E" w:rsidRPr="001535AE" w:rsidRDefault="00C9019E" w:rsidP="001535AE">
            <w:pPr>
              <w:rPr>
                <w:rFonts w:eastAsia="Calibri"/>
                <w:sz w:val="22"/>
                <w:szCs w:val="22"/>
                <w:lang w:eastAsia="en-US"/>
              </w:rPr>
            </w:pPr>
          </w:p>
        </w:tc>
        <w:tc>
          <w:tcPr>
            <w:tcW w:w="977" w:type="dxa"/>
          </w:tcPr>
          <w:p w:rsidR="00C9019E" w:rsidRPr="001535AE" w:rsidRDefault="00C9019E" w:rsidP="001535AE">
            <w:pPr>
              <w:rPr>
                <w:rFonts w:eastAsia="Calibri"/>
                <w:sz w:val="22"/>
                <w:szCs w:val="22"/>
                <w:lang w:eastAsia="en-US"/>
              </w:rPr>
            </w:pPr>
          </w:p>
        </w:tc>
        <w:tc>
          <w:tcPr>
            <w:tcW w:w="1134" w:type="dxa"/>
          </w:tcPr>
          <w:p w:rsidR="00C9019E" w:rsidRPr="001535AE" w:rsidRDefault="00C9019E" w:rsidP="001535AE">
            <w:pPr>
              <w:rPr>
                <w:rFonts w:eastAsia="Calibri"/>
                <w:sz w:val="22"/>
                <w:szCs w:val="22"/>
                <w:lang w:eastAsia="en-US"/>
              </w:rPr>
            </w:pPr>
          </w:p>
        </w:tc>
      </w:tr>
      <w:tr w:rsidR="00C9019E" w:rsidRPr="001535AE" w:rsidTr="001535AE">
        <w:trPr>
          <w:trHeight w:val="144"/>
          <w:jc w:val="right"/>
        </w:trPr>
        <w:tc>
          <w:tcPr>
            <w:tcW w:w="4669" w:type="dxa"/>
            <w:gridSpan w:val="4"/>
            <w:vMerge w:val="restart"/>
            <w:hideMark/>
          </w:tcPr>
          <w:p w:rsidR="00C9019E" w:rsidRPr="001535AE" w:rsidRDefault="00C9019E" w:rsidP="001535AE">
            <w:pPr>
              <w:jc w:val="both"/>
              <w:rPr>
                <w:rFonts w:eastAsia="Calibri"/>
                <w:sz w:val="22"/>
                <w:szCs w:val="22"/>
                <w:lang w:eastAsia="en-US"/>
              </w:rPr>
            </w:pPr>
            <w:r w:rsidRPr="001535AE">
              <w:rPr>
                <w:rFonts w:eastAsia="Calibri"/>
                <w:sz w:val="22"/>
                <w:szCs w:val="22"/>
                <w:lang w:eastAsia="en-US"/>
              </w:rPr>
              <w:t>проекты, портфели проектов района (в том числе направленные на реализацию национальных и федеральных проектов Российской Федерации):</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tcPr>
          <w:p w:rsidR="00C9019E" w:rsidRPr="001535AE" w:rsidRDefault="00C9019E" w:rsidP="001535AE">
            <w:pPr>
              <w:jc w:val="both"/>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hideMark/>
          </w:tcPr>
          <w:p w:rsidR="00C9019E" w:rsidRPr="001535AE" w:rsidRDefault="00C9019E" w:rsidP="001535AE">
            <w:pPr>
              <w:jc w:val="both"/>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val="restart"/>
            <w:hideMark/>
          </w:tcPr>
          <w:p w:rsidR="00C9019E" w:rsidRPr="001535AE" w:rsidRDefault="00C9019E" w:rsidP="001535AE">
            <w:pPr>
              <w:jc w:val="both"/>
              <w:rPr>
                <w:rFonts w:eastAsia="Calibri"/>
                <w:sz w:val="22"/>
                <w:szCs w:val="22"/>
                <w:lang w:eastAsia="en-US"/>
              </w:rPr>
            </w:pPr>
            <w:r w:rsidRPr="001535AE">
              <w:rPr>
                <w:rFonts w:eastAsia="Calibri"/>
                <w:sz w:val="22"/>
                <w:szCs w:val="22"/>
                <w:lang w:eastAsia="en-US"/>
              </w:rPr>
              <w:t>в том числе инвестиции в объекты муниципальной собственности</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val="restart"/>
            <w:hideMark/>
          </w:tcPr>
          <w:p w:rsidR="00C9019E" w:rsidRPr="001535AE" w:rsidRDefault="00C9019E" w:rsidP="001535AE">
            <w:pPr>
              <w:jc w:val="both"/>
              <w:rPr>
                <w:rFonts w:eastAsia="Calibri"/>
                <w:sz w:val="22"/>
                <w:szCs w:val="22"/>
                <w:lang w:eastAsia="en-US"/>
              </w:rPr>
            </w:pPr>
            <w:r w:rsidRPr="001535AE">
              <w:rPr>
                <w:rFonts w:eastAsia="Calibri"/>
                <w:sz w:val="22"/>
                <w:szCs w:val="22"/>
                <w:lang w:eastAsia="en-US"/>
              </w:rPr>
              <w:t>Инвестиции в объекты муниципальной собственности (за исключением инвестиций в объекты муниципальной собственности по проектам, портфелям проектов района)</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val="restart"/>
          </w:tcPr>
          <w:p w:rsidR="00C9019E" w:rsidRPr="001535AE" w:rsidRDefault="00C9019E" w:rsidP="001535AE">
            <w:pPr>
              <w:rPr>
                <w:rFonts w:eastAsia="Calibri"/>
                <w:sz w:val="22"/>
                <w:szCs w:val="22"/>
                <w:highlight w:val="yellow"/>
                <w:lang w:eastAsia="en-US"/>
              </w:rPr>
            </w:pPr>
            <w:r w:rsidRPr="001535AE">
              <w:rPr>
                <w:rFonts w:eastAsia="Calibri"/>
                <w:sz w:val="22"/>
                <w:szCs w:val="22"/>
                <w:lang w:eastAsia="en-US"/>
              </w:rPr>
              <w:t>Прочие расходы</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6001,4</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2130,8</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1733,0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2137,6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3000,7</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1065,4</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866,5</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1068,8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3000,7</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1065,4</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866,5</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1068,8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в том числе:</w:t>
            </w:r>
          </w:p>
        </w:tc>
        <w:tc>
          <w:tcPr>
            <w:tcW w:w="1132" w:type="dxa"/>
            <w:hideMark/>
          </w:tcPr>
          <w:p w:rsidR="00C9019E" w:rsidRPr="001535AE" w:rsidRDefault="00C9019E" w:rsidP="001535AE">
            <w:pPr>
              <w:rPr>
                <w:rFonts w:eastAsia="Calibri"/>
                <w:sz w:val="22"/>
                <w:szCs w:val="22"/>
                <w:lang w:eastAsia="en-US"/>
              </w:rPr>
            </w:pP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p>
        </w:tc>
        <w:tc>
          <w:tcPr>
            <w:tcW w:w="992" w:type="dxa"/>
          </w:tcPr>
          <w:p w:rsidR="00C9019E" w:rsidRPr="001535AE" w:rsidRDefault="00C9019E" w:rsidP="001535AE">
            <w:pPr>
              <w:rPr>
                <w:rFonts w:eastAsia="Calibri"/>
                <w:sz w:val="22"/>
                <w:szCs w:val="22"/>
                <w:lang w:eastAsia="en-US"/>
              </w:rPr>
            </w:pPr>
          </w:p>
        </w:tc>
        <w:tc>
          <w:tcPr>
            <w:tcW w:w="977" w:type="dxa"/>
          </w:tcPr>
          <w:p w:rsidR="00C9019E" w:rsidRPr="001535AE" w:rsidRDefault="00C9019E" w:rsidP="001535AE">
            <w:pPr>
              <w:rPr>
                <w:rFonts w:eastAsia="Calibri"/>
                <w:sz w:val="22"/>
                <w:szCs w:val="22"/>
                <w:lang w:eastAsia="en-US"/>
              </w:rPr>
            </w:pPr>
          </w:p>
        </w:tc>
        <w:tc>
          <w:tcPr>
            <w:tcW w:w="1134" w:type="dxa"/>
          </w:tcPr>
          <w:p w:rsidR="00C9019E" w:rsidRPr="001535AE" w:rsidRDefault="00C9019E" w:rsidP="001535AE">
            <w:pPr>
              <w:rPr>
                <w:rFonts w:eastAsia="Calibri"/>
                <w:sz w:val="22"/>
                <w:szCs w:val="22"/>
                <w:lang w:eastAsia="en-US"/>
              </w:rPr>
            </w:pPr>
          </w:p>
        </w:tc>
      </w:tr>
      <w:tr w:rsidR="00C9019E" w:rsidRPr="001535AE" w:rsidTr="001535AE">
        <w:trPr>
          <w:trHeight w:val="144"/>
          <w:jc w:val="right"/>
        </w:trPr>
        <w:tc>
          <w:tcPr>
            <w:tcW w:w="4669" w:type="dxa"/>
            <w:gridSpan w:val="4"/>
            <w:vMerge w:val="restart"/>
            <w:hideMark/>
          </w:tcPr>
          <w:p w:rsidR="00C9019E" w:rsidRPr="001535AE" w:rsidRDefault="00C9019E" w:rsidP="001535AE">
            <w:pPr>
              <w:jc w:val="both"/>
              <w:rPr>
                <w:rFonts w:eastAsia="Calibri"/>
                <w:sz w:val="22"/>
                <w:szCs w:val="22"/>
                <w:lang w:eastAsia="en-US"/>
              </w:rPr>
            </w:pPr>
            <w:r w:rsidRPr="001535AE">
              <w:rPr>
                <w:rFonts w:eastAsia="Calibri"/>
                <w:sz w:val="22"/>
                <w:szCs w:val="22"/>
                <w:lang w:eastAsia="en-US"/>
              </w:rPr>
              <w:lastRenderedPageBreak/>
              <w:t>ответственный исполнитель:</w:t>
            </w:r>
          </w:p>
          <w:p w:rsidR="00C9019E" w:rsidRPr="001535AE" w:rsidRDefault="00C9019E" w:rsidP="001535AE">
            <w:pPr>
              <w:jc w:val="both"/>
              <w:rPr>
                <w:rFonts w:eastAsia="Calibri"/>
                <w:sz w:val="22"/>
                <w:szCs w:val="22"/>
                <w:lang w:eastAsia="en-US"/>
              </w:rPr>
            </w:pPr>
            <w:r w:rsidRPr="001535AE">
              <w:rPr>
                <w:rFonts w:eastAsia="Calibri"/>
                <w:sz w:val="22"/>
                <w:szCs w:val="22"/>
                <w:lang w:eastAsia="en-US"/>
              </w:rPr>
              <w:t>отдел по вопросам общественной безопасности</w:t>
            </w:r>
            <w:r w:rsidR="001535AE">
              <w:rPr>
                <w:rFonts w:eastAsia="Calibri"/>
                <w:sz w:val="22"/>
                <w:szCs w:val="22"/>
                <w:lang w:eastAsia="en-US"/>
              </w:rPr>
              <w:t xml:space="preserve"> администрации района</w:t>
            </w: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591"/>
          <w:jc w:val="right"/>
        </w:trPr>
        <w:tc>
          <w:tcPr>
            <w:tcW w:w="4669" w:type="dxa"/>
            <w:gridSpan w:val="4"/>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1"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92"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977"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c>
          <w:tcPr>
            <w:tcW w:w="1134" w:type="dxa"/>
          </w:tcPr>
          <w:p w:rsidR="00C9019E" w:rsidRPr="001535AE" w:rsidRDefault="00C9019E" w:rsidP="001535AE">
            <w:pPr>
              <w:rPr>
                <w:rFonts w:eastAsia="Calibri"/>
                <w:sz w:val="22"/>
                <w:szCs w:val="22"/>
                <w:lang w:eastAsia="en-US"/>
              </w:rPr>
            </w:pPr>
            <w:r w:rsidRPr="001535AE">
              <w:rPr>
                <w:rFonts w:eastAsia="Calibri"/>
                <w:sz w:val="22"/>
                <w:szCs w:val="22"/>
                <w:lang w:eastAsia="en-US"/>
              </w:rPr>
              <w:t>0,0</w:t>
            </w:r>
          </w:p>
        </w:tc>
      </w:tr>
      <w:tr w:rsidR="00C9019E" w:rsidRPr="001535AE" w:rsidTr="001535AE">
        <w:trPr>
          <w:trHeight w:val="144"/>
          <w:jc w:val="right"/>
        </w:trPr>
        <w:tc>
          <w:tcPr>
            <w:tcW w:w="4669" w:type="dxa"/>
            <w:gridSpan w:val="4"/>
            <w:vMerge w:val="restart"/>
            <w:hideMark/>
          </w:tcPr>
          <w:p w:rsidR="00C9019E" w:rsidRPr="001535AE" w:rsidRDefault="00C9019E" w:rsidP="001535AE">
            <w:pPr>
              <w:rPr>
                <w:rFonts w:eastAsia="Calibri"/>
                <w:sz w:val="22"/>
                <w:szCs w:val="22"/>
                <w:lang w:eastAsia="en-US"/>
              </w:rPr>
            </w:pPr>
            <w:r w:rsidRPr="001535AE">
              <w:rPr>
                <w:rFonts w:eastAsia="Calibri"/>
                <w:sz w:val="22"/>
                <w:szCs w:val="22"/>
                <w:lang w:eastAsia="en-US"/>
              </w:rPr>
              <w:t>соисполнитель: администрации городских и сельских поселений района</w:t>
            </w:r>
          </w:p>
          <w:p w:rsidR="00C9019E" w:rsidRPr="001535AE" w:rsidRDefault="00C9019E" w:rsidP="001535AE">
            <w:pPr>
              <w:widowControl w:val="0"/>
              <w:autoSpaceDE w:val="0"/>
              <w:autoSpaceDN w:val="0"/>
              <w:rPr>
                <w:rFonts w:cs="Calibri"/>
                <w:sz w:val="22"/>
                <w:szCs w:val="22"/>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 xml:space="preserve">всего </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6001,4</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2130,8</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1733,0</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2137,6</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tcPr>
          <w:p w:rsidR="00C9019E" w:rsidRPr="001535AE" w:rsidRDefault="00C9019E" w:rsidP="001535AE">
            <w:pPr>
              <w:rPr>
                <w:rFonts w:eastAsia="Calibri"/>
                <w:sz w:val="22"/>
                <w:szCs w:val="22"/>
                <w:lang w:eastAsia="en-US"/>
              </w:rPr>
            </w:pPr>
          </w:p>
        </w:tc>
        <w:tc>
          <w:tcPr>
            <w:tcW w:w="1132" w:type="dxa"/>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автономного округа</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3000,7</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1065,4</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866,5</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1068,8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r w:rsidR="00C9019E" w:rsidRPr="001535AE" w:rsidTr="001535AE">
        <w:trPr>
          <w:trHeight w:val="144"/>
          <w:jc w:val="right"/>
        </w:trPr>
        <w:tc>
          <w:tcPr>
            <w:tcW w:w="4669" w:type="dxa"/>
            <w:gridSpan w:val="4"/>
            <w:vMerge/>
            <w:hideMark/>
          </w:tcPr>
          <w:p w:rsidR="00C9019E" w:rsidRPr="001535AE" w:rsidRDefault="00C9019E" w:rsidP="001535AE">
            <w:pPr>
              <w:rPr>
                <w:rFonts w:eastAsia="Calibri"/>
                <w:sz w:val="22"/>
                <w:szCs w:val="22"/>
                <w:lang w:eastAsia="en-US"/>
              </w:rPr>
            </w:pPr>
          </w:p>
        </w:tc>
        <w:tc>
          <w:tcPr>
            <w:tcW w:w="1132" w:type="dxa"/>
            <w:hideMark/>
          </w:tcPr>
          <w:p w:rsidR="00C9019E" w:rsidRPr="001535AE" w:rsidRDefault="00C9019E" w:rsidP="001535AE">
            <w:pPr>
              <w:rPr>
                <w:rFonts w:eastAsia="Calibri"/>
                <w:sz w:val="22"/>
                <w:szCs w:val="22"/>
                <w:lang w:eastAsia="en-US"/>
              </w:rPr>
            </w:pPr>
            <w:r w:rsidRPr="001535AE">
              <w:rPr>
                <w:rFonts w:eastAsia="Calibri"/>
                <w:sz w:val="22"/>
                <w:szCs w:val="22"/>
                <w:lang w:eastAsia="en-US"/>
              </w:rPr>
              <w:t>бюджет поселений</w:t>
            </w:r>
          </w:p>
        </w:tc>
        <w:tc>
          <w:tcPr>
            <w:tcW w:w="1274"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3000,7</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1065,4</w:t>
            </w:r>
          </w:p>
        </w:tc>
        <w:tc>
          <w:tcPr>
            <w:tcW w:w="992" w:type="dxa"/>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866,5</w:t>
            </w:r>
          </w:p>
        </w:tc>
        <w:tc>
          <w:tcPr>
            <w:tcW w:w="991" w:type="dxa"/>
            <w:noWrap/>
            <w:tcMar>
              <w:top w:w="0" w:type="dxa"/>
              <w:left w:w="0" w:type="dxa"/>
              <w:bottom w:w="0" w:type="dxa"/>
              <w:right w:w="0" w:type="dxa"/>
            </w:tcMar>
          </w:tcPr>
          <w:p w:rsidR="00C9019E" w:rsidRPr="001535AE" w:rsidRDefault="00C9019E" w:rsidP="001535AE">
            <w:pPr>
              <w:rPr>
                <w:rFonts w:eastAsia="Calibri"/>
                <w:sz w:val="22"/>
                <w:szCs w:val="22"/>
                <w:lang w:eastAsia="en-US"/>
              </w:rPr>
            </w:pPr>
            <w:r w:rsidRPr="001535AE">
              <w:rPr>
                <w:rFonts w:eastAsia="Calibri"/>
                <w:sz w:val="22"/>
                <w:szCs w:val="22"/>
                <w:lang w:eastAsia="en-US"/>
              </w:rPr>
              <w:t>1068,8</w:t>
            </w:r>
          </w:p>
        </w:tc>
        <w:tc>
          <w:tcPr>
            <w:tcW w:w="991" w:type="dxa"/>
            <w:noWrap/>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1" w:type="dxa"/>
            <w:tcMar>
              <w:top w:w="0" w:type="dxa"/>
              <w:left w:w="0" w:type="dxa"/>
              <w:bottom w:w="0" w:type="dxa"/>
              <w:right w:w="0" w:type="dxa"/>
            </w:tcMar>
          </w:tcPr>
          <w:p w:rsidR="00C9019E" w:rsidRPr="001535AE" w:rsidRDefault="00C9019E" w:rsidP="001535AE">
            <w:pPr>
              <w:widowControl w:val="0"/>
              <w:autoSpaceDE w:val="0"/>
              <w:autoSpaceDN w:val="0"/>
              <w:rPr>
                <w:sz w:val="22"/>
                <w:szCs w:val="22"/>
              </w:rPr>
            </w:pPr>
            <w:r w:rsidRPr="001535AE">
              <w:rPr>
                <w:sz w:val="22"/>
                <w:szCs w:val="22"/>
              </w:rPr>
              <w:t>0,0</w:t>
            </w:r>
          </w:p>
        </w:tc>
        <w:tc>
          <w:tcPr>
            <w:tcW w:w="992" w:type="dxa"/>
          </w:tcPr>
          <w:p w:rsidR="00C9019E" w:rsidRPr="001535AE" w:rsidRDefault="00C9019E" w:rsidP="001535AE">
            <w:pPr>
              <w:widowControl w:val="0"/>
              <w:autoSpaceDE w:val="0"/>
              <w:autoSpaceDN w:val="0"/>
              <w:rPr>
                <w:sz w:val="22"/>
                <w:szCs w:val="22"/>
              </w:rPr>
            </w:pPr>
            <w:r w:rsidRPr="001535AE">
              <w:rPr>
                <w:sz w:val="22"/>
                <w:szCs w:val="22"/>
              </w:rPr>
              <w:t>0,0</w:t>
            </w:r>
          </w:p>
        </w:tc>
        <w:tc>
          <w:tcPr>
            <w:tcW w:w="977" w:type="dxa"/>
          </w:tcPr>
          <w:p w:rsidR="00C9019E" w:rsidRPr="001535AE" w:rsidRDefault="00C9019E" w:rsidP="001535AE">
            <w:pPr>
              <w:widowControl w:val="0"/>
              <w:autoSpaceDE w:val="0"/>
              <w:autoSpaceDN w:val="0"/>
              <w:rPr>
                <w:sz w:val="22"/>
                <w:szCs w:val="22"/>
              </w:rPr>
            </w:pPr>
            <w:r w:rsidRPr="001535AE">
              <w:rPr>
                <w:sz w:val="22"/>
                <w:szCs w:val="22"/>
              </w:rPr>
              <w:t>0,0</w:t>
            </w:r>
          </w:p>
        </w:tc>
        <w:tc>
          <w:tcPr>
            <w:tcW w:w="1134" w:type="dxa"/>
          </w:tcPr>
          <w:p w:rsidR="00C9019E" w:rsidRPr="001535AE" w:rsidRDefault="00C9019E" w:rsidP="001535AE">
            <w:pPr>
              <w:widowControl w:val="0"/>
              <w:autoSpaceDE w:val="0"/>
              <w:autoSpaceDN w:val="0"/>
              <w:rPr>
                <w:sz w:val="22"/>
                <w:szCs w:val="22"/>
              </w:rPr>
            </w:pPr>
            <w:r w:rsidRPr="001535AE">
              <w:rPr>
                <w:sz w:val="22"/>
                <w:szCs w:val="22"/>
              </w:rPr>
              <w:t>0,0</w:t>
            </w:r>
          </w:p>
        </w:tc>
      </w:tr>
    </w:tbl>
    <w:p w:rsidR="00C9019E" w:rsidRPr="00C9019E" w:rsidRDefault="00C9019E" w:rsidP="00C9019E">
      <w:pPr>
        <w:widowControl w:val="0"/>
        <w:autoSpaceDE w:val="0"/>
        <w:autoSpaceDN w:val="0"/>
        <w:outlineLvl w:val="1"/>
      </w:pPr>
    </w:p>
    <w:p w:rsidR="00C9019E" w:rsidRPr="00C9019E" w:rsidRDefault="00C9019E" w:rsidP="00C9019E">
      <w:pPr>
        <w:widowControl w:val="0"/>
        <w:autoSpaceDE w:val="0"/>
        <w:autoSpaceDN w:val="0"/>
        <w:jc w:val="right"/>
        <w:outlineLvl w:val="1"/>
      </w:pPr>
    </w:p>
    <w:p w:rsidR="00C9019E" w:rsidRDefault="00C9019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Default="001535AE" w:rsidP="00C9019E">
      <w:pPr>
        <w:widowControl w:val="0"/>
        <w:autoSpaceDE w:val="0"/>
        <w:autoSpaceDN w:val="0"/>
        <w:jc w:val="right"/>
        <w:outlineLvl w:val="1"/>
      </w:pPr>
    </w:p>
    <w:p w:rsidR="001535AE" w:rsidRPr="00C9019E" w:rsidRDefault="001535AE" w:rsidP="00C9019E">
      <w:pPr>
        <w:widowControl w:val="0"/>
        <w:autoSpaceDE w:val="0"/>
        <w:autoSpaceDN w:val="0"/>
        <w:jc w:val="right"/>
        <w:outlineLvl w:val="1"/>
      </w:pPr>
    </w:p>
    <w:p w:rsidR="00C9019E" w:rsidRPr="00C9019E" w:rsidRDefault="00C9019E" w:rsidP="00C9019E">
      <w:pPr>
        <w:widowControl w:val="0"/>
        <w:autoSpaceDE w:val="0"/>
        <w:autoSpaceDN w:val="0"/>
        <w:jc w:val="right"/>
        <w:outlineLvl w:val="1"/>
      </w:pPr>
      <w:r w:rsidRPr="00C9019E">
        <w:lastRenderedPageBreak/>
        <w:t>Таблица 3</w:t>
      </w:r>
    </w:p>
    <w:p w:rsidR="00C9019E" w:rsidRPr="00C9019E" w:rsidRDefault="00C9019E" w:rsidP="00C9019E">
      <w:pPr>
        <w:widowControl w:val="0"/>
        <w:autoSpaceDE w:val="0"/>
        <w:autoSpaceDN w:val="0"/>
        <w:jc w:val="right"/>
        <w:outlineLvl w:val="1"/>
      </w:pPr>
    </w:p>
    <w:p w:rsidR="00C9019E" w:rsidRPr="00C9019E" w:rsidRDefault="00C9019E" w:rsidP="00C9019E">
      <w:pPr>
        <w:spacing w:after="200"/>
        <w:rPr>
          <w:rFonts w:eastAsia="Calibri"/>
          <w:b/>
          <w:lang w:eastAsia="en-US"/>
        </w:rPr>
      </w:pPr>
      <w:r w:rsidRPr="00C9019E">
        <w:rPr>
          <w:rFonts w:eastAsia="Calibri"/>
          <w:b/>
          <w:lang w:eastAsia="en-US"/>
        </w:rPr>
        <w:t>Характеристика основных мероприятий муниципальной программы, их связь с целевыми  показателями</w:t>
      </w:r>
    </w:p>
    <w:tbl>
      <w:tblPr>
        <w:tblW w:w="151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985"/>
        <w:gridCol w:w="4961"/>
        <w:gridCol w:w="3827"/>
        <w:gridCol w:w="425"/>
        <w:gridCol w:w="3261"/>
      </w:tblGrid>
      <w:tr w:rsidR="00C9019E" w:rsidRPr="001535AE" w:rsidTr="001535AE">
        <w:trPr>
          <w:trHeight w:val="522"/>
          <w:jc w:val="right"/>
        </w:trPr>
        <w:tc>
          <w:tcPr>
            <w:tcW w:w="675" w:type="dxa"/>
            <w:vMerge w:val="restart"/>
          </w:tcPr>
          <w:p w:rsidR="00C9019E" w:rsidRPr="001535AE" w:rsidRDefault="00C9019E" w:rsidP="00C9019E">
            <w:pPr>
              <w:spacing w:after="200"/>
              <w:jc w:val="center"/>
              <w:rPr>
                <w:rFonts w:eastAsia="Calibri"/>
                <w:b/>
                <w:sz w:val="22"/>
                <w:szCs w:val="22"/>
                <w:lang w:eastAsia="en-US"/>
              </w:rPr>
            </w:pPr>
            <w:r w:rsidRPr="001535AE">
              <w:rPr>
                <w:rFonts w:eastAsia="Calibri"/>
                <w:b/>
                <w:sz w:val="22"/>
                <w:szCs w:val="22"/>
                <w:lang w:eastAsia="en-US"/>
              </w:rPr>
              <w:t>№ п/п</w:t>
            </w:r>
          </w:p>
        </w:tc>
        <w:tc>
          <w:tcPr>
            <w:tcW w:w="11198" w:type="dxa"/>
            <w:gridSpan w:val="4"/>
          </w:tcPr>
          <w:p w:rsidR="00C9019E" w:rsidRPr="001535AE" w:rsidRDefault="00C9019E" w:rsidP="00C9019E">
            <w:pPr>
              <w:spacing w:after="200"/>
              <w:jc w:val="center"/>
              <w:rPr>
                <w:rFonts w:eastAsia="Calibri"/>
                <w:b/>
                <w:sz w:val="22"/>
                <w:szCs w:val="22"/>
                <w:lang w:eastAsia="en-US"/>
              </w:rPr>
            </w:pPr>
            <w:r w:rsidRPr="001535AE">
              <w:rPr>
                <w:rFonts w:eastAsia="Calibri"/>
                <w:b/>
                <w:sz w:val="22"/>
                <w:szCs w:val="22"/>
                <w:lang w:eastAsia="en-US"/>
              </w:rPr>
              <w:t>Основные мероприятия</w:t>
            </w:r>
          </w:p>
        </w:tc>
        <w:tc>
          <w:tcPr>
            <w:tcW w:w="3261" w:type="dxa"/>
            <w:vMerge w:val="restart"/>
          </w:tcPr>
          <w:p w:rsidR="00C9019E" w:rsidRPr="001535AE" w:rsidRDefault="00C9019E" w:rsidP="00C9019E">
            <w:pPr>
              <w:spacing w:after="200"/>
              <w:jc w:val="center"/>
              <w:rPr>
                <w:rFonts w:eastAsia="Calibri"/>
                <w:b/>
                <w:sz w:val="22"/>
                <w:szCs w:val="22"/>
                <w:lang w:eastAsia="en-US"/>
              </w:rPr>
            </w:pPr>
            <w:r w:rsidRPr="001535AE">
              <w:rPr>
                <w:rFonts w:eastAsia="Calibri"/>
                <w:b/>
                <w:sz w:val="22"/>
                <w:szCs w:val="22"/>
                <w:lang w:eastAsia="en-US"/>
              </w:rPr>
              <w:t>Наименование целевого показателя</w:t>
            </w:r>
          </w:p>
        </w:tc>
      </w:tr>
      <w:tr w:rsidR="00C9019E" w:rsidRPr="001535AE" w:rsidTr="001535AE">
        <w:trPr>
          <w:trHeight w:val="1223"/>
          <w:jc w:val="right"/>
        </w:trPr>
        <w:tc>
          <w:tcPr>
            <w:tcW w:w="675" w:type="dxa"/>
            <w:vMerge/>
            <w:hideMark/>
          </w:tcPr>
          <w:p w:rsidR="00C9019E" w:rsidRPr="001535AE" w:rsidRDefault="00C9019E" w:rsidP="00C9019E">
            <w:pPr>
              <w:spacing w:after="200"/>
              <w:jc w:val="center"/>
              <w:rPr>
                <w:rFonts w:eastAsia="Calibri"/>
                <w:sz w:val="22"/>
                <w:szCs w:val="22"/>
                <w:lang w:eastAsia="en-US"/>
              </w:rPr>
            </w:pPr>
          </w:p>
        </w:tc>
        <w:tc>
          <w:tcPr>
            <w:tcW w:w="1985" w:type="dxa"/>
            <w:hideMark/>
          </w:tcPr>
          <w:p w:rsidR="00C9019E" w:rsidRPr="001535AE" w:rsidRDefault="00F038B2" w:rsidP="00C9019E">
            <w:pPr>
              <w:spacing w:after="200"/>
              <w:jc w:val="center"/>
              <w:rPr>
                <w:rFonts w:eastAsia="Calibri"/>
                <w:b/>
                <w:sz w:val="22"/>
                <w:szCs w:val="22"/>
                <w:lang w:eastAsia="en-US"/>
              </w:rPr>
            </w:pPr>
            <w:r>
              <w:rPr>
                <w:rFonts w:eastAsia="Calibri"/>
                <w:b/>
                <w:sz w:val="22"/>
                <w:szCs w:val="22"/>
                <w:lang w:eastAsia="en-US"/>
              </w:rPr>
              <w:t>Н</w:t>
            </w:r>
            <w:r w:rsidR="00C9019E" w:rsidRPr="001535AE">
              <w:rPr>
                <w:rFonts w:eastAsia="Calibri"/>
                <w:b/>
                <w:sz w:val="22"/>
                <w:szCs w:val="22"/>
                <w:lang w:eastAsia="en-US"/>
              </w:rPr>
              <w:t>аименование</w:t>
            </w:r>
          </w:p>
        </w:tc>
        <w:tc>
          <w:tcPr>
            <w:tcW w:w="4961" w:type="dxa"/>
            <w:hideMark/>
          </w:tcPr>
          <w:p w:rsidR="00C9019E" w:rsidRPr="001535AE" w:rsidRDefault="00F038B2" w:rsidP="00C9019E">
            <w:pPr>
              <w:spacing w:after="200"/>
              <w:jc w:val="center"/>
              <w:rPr>
                <w:rFonts w:eastAsia="Calibri"/>
                <w:b/>
                <w:sz w:val="22"/>
                <w:szCs w:val="22"/>
                <w:lang w:eastAsia="en-US"/>
              </w:rPr>
            </w:pPr>
            <w:r>
              <w:rPr>
                <w:rFonts w:eastAsia="Calibri"/>
                <w:b/>
                <w:sz w:val="22"/>
                <w:szCs w:val="22"/>
                <w:lang w:eastAsia="en-US"/>
              </w:rPr>
              <w:t>С</w:t>
            </w:r>
            <w:r w:rsidR="00C9019E" w:rsidRPr="001535AE">
              <w:rPr>
                <w:rFonts w:eastAsia="Calibri"/>
                <w:b/>
                <w:sz w:val="22"/>
                <w:szCs w:val="22"/>
                <w:lang w:eastAsia="en-US"/>
              </w:rPr>
              <w:t>одержание (направления расходов)</w:t>
            </w:r>
          </w:p>
        </w:tc>
        <w:tc>
          <w:tcPr>
            <w:tcW w:w="4252" w:type="dxa"/>
            <w:gridSpan w:val="2"/>
            <w:hideMark/>
          </w:tcPr>
          <w:p w:rsidR="00C9019E" w:rsidRPr="001535AE" w:rsidRDefault="00F038B2" w:rsidP="00C9019E">
            <w:pPr>
              <w:spacing w:after="200"/>
              <w:jc w:val="center"/>
              <w:rPr>
                <w:rFonts w:eastAsia="Calibri"/>
                <w:b/>
                <w:sz w:val="22"/>
                <w:szCs w:val="22"/>
                <w:lang w:eastAsia="en-US"/>
              </w:rPr>
            </w:pPr>
            <w:r>
              <w:rPr>
                <w:rFonts w:eastAsia="Calibri"/>
                <w:b/>
                <w:sz w:val="22"/>
                <w:szCs w:val="22"/>
                <w:lang w:eastAsia="en-US"/>
              </w:rPr>
              <w:t>Н</w:t>
            </w:r>
            <w:r w:rsidR="00C9019E" w:rsidRPr="001535AE">
              <w:rPr>
                <w:rFonts w:eastAsia="Calibri"/>
                <w:b/>
                <w:sz w:val="22"/>
                <w:szCs w:val="22"/>
                <w:lang w:eastAsia="en-US"/>
              </w:rPr>
              <w:t>омер приложения к муниципальной программе, реквизиты нормативного правового акта, наименование портфеля проектов (проекта)</w:t>
            </w:r>
          </w:p>
        </w:tc>
        <w:tc>
          <w:tcPr>
            <w:tcW w:w="3261" w:type="dxa"/>
            <w:vMerge/>
            <w:hideMark/>
          </w:tcPr>
          <w:p w:rsidR="00C9019E" w:rsidRPr="001535AE" w:rsidRDefault="00C9019E" w:rsidP="00C9019E">
            <w:pPr>
              <w:spacing w:after="200"/>
              <w:jc w:val="center"/>
              <w:rPr>
                <w:rFonts w:eastAsia="Calibri"/>
                <w:sz w:val="22"/>
                <w:szCs w:val="22"/>
                <w:lang w:eastAsia="en-US"/>
              </w:rPr>
            </w:pPr>
          </w:p>
        </w:tc>
      </w:tr>
      <w:tr w:rsidR="00C9019E" w:rsidRPr="001535AE" w:rsidTr="001535AE">
        <w:trPr>
          <w:trHeight w:val="140"/>
          <w:jc w:val="right"/>
        </w:trPr>
        <w:tc>
          <w:tcPr>
            <w:tcW w:w="675" w:type="dxa"/>
            <w:hideMark/>
          </w:tcPr>
          <w:p w:rsidR="00C9019E" w:rsidRPr="001535AE" w:rsidRDefault="00C9019E" w:rsidP="00C9019E">
            <w:pPr>
              <w:spacing w:after="200"/>
              <w:jc w:val="center"/>
              <w:rPr>
                <w:rFonts w:eastAsia="Calibri"/>
                <w:sz w:val="22"/>
                <w:szCs w:val="22"/>
                <w:lang w:eastAsia="en-US"/>
              </w:rPr>
            </w:pPr>
            <w:r w:rsidRPr="001535AE">
              <w:rPr>
                <w:rFonts w:eastAsia="Calibri"/>
                <w:sz w:val="22"/>
                <w:szCs w:val="22"/>
                <w:lang w:eastAsia="en-US"/>
              </w:rPr>
              <w:t>1</w:t>
            </w:r>
          </w:p>
        </w:tc>
        <w:tc>
          <w:tcPr>
            <w:tcW w:w="1985" w:type="dxa"/>
            <w:hideMark/>
          </w:tcPr>
          <w:p w:rsidR="00C9019E" w:rsidRPr="001535AE" w:rsidRDefault="00C9019E" w:rsidP="00C9019E">
            <w:pPr>
              <w:spacing w:after="200"/>
              <w:jc w:val="center"/>
              <w:rPr>
                <w:rFonts w:eastAsia="Calibri"/>
                <w:sz w:val="22"/>
                <w:szCs w:val="22"/>
                <w:lang w:eastAsia="en-US"/>
              </w:rPr>
            </w:pPr>
            <w:r w:rsidRPr="001535AE">
              <w:rPr>
                <w:rFonts w:eastAsia="Calibri"/>
                <w:sz w:val="22"/>
                <w:szCs w:val="22"/>
                <w:lang w:eastAsia="en-US"/>
              </w:rPr>
              <w:t>2</w:t>
            </w:r>
          </w:p>
        </w:tc>
        <w:tc>
          <w:tcPr>
            <w:tcW w:w="4961" w:type="dxa"/>
            <w:hideMark/>
          </w:tcPr>
          <w:p w:rsidR="00C9019E" w:rsidRPr="001535AE" w:rsidRDefault="00C9019E" w:rsidP="00C9019E">
            <w:pPr>
              <w:spacing w:after="200"/>
              <w:jc w:val="center"/>
              <w:rPr>
                <w:rFonts w:eastAsia="Calibri"/>
                <w:sz w:val="22"/>
                <w:szCs w:val="22"/>
                <w:lang w:eastAsia="en-US"/>
              </w:rPr>
            </w:pPr>
            <w:r w:rsidRPr="001535AE">
              <w:rPr>
                <w:rFonts w:eastAsia="Calibri"/>
                <w:sz w:val="22"/>
                <w:szCs w:val="22"/>
                <w:lang w:eastAsia="en-US"/>
              </w:rPr>
              <w:t>3</w:t>
            </w:r>
          </w:p>
        </w:tc>
        <w:tc>
          <w:tcPr>
            <w:tcW w:w="4252" w:type="dxa"/>
            <w:gridSpan w:val="2"/>
            <w:hideMark/>
          </w:tcPr>
          <w:p w:rsidR="00C9019E" w:rsidRPr="001535AE" w:rsidRDefault="00C9019E" w:rsidP="00C9019E">
            <w:pPr>
              <w:spacing w:after="200"/>
              <w:jc w:val="center"/>
              <w:rPr>
                <w:rFonts w:eastAsia="Calibri"/>
                <w:sz w:val="22"/>
                <w:szCs w:val="22"/>
                <w:lang w:eastAsia="en-US"/>
              </w:rPr>
            </w:pPr>
            <w:r w:rsidRPr="001535AE">
              <w:rPr>
                <w:rFonts w:eastAsia="Calibri"/>
                <w:sz w:val="22"/>
                <w:szCs w:val="22"/>
                <w:lang w:eastAsia="en-US"/>
              </w:rPr>
              <w:t>4</w:t>
            </w:r>
          </w:p>
        </w:tc>
        <w:tc>
          <w:tcPr>
            <w:tcW w:w="3261" w:type="dxa"/>
            <w:hideMark/>
          </w:tcPr>
          <w:p w:rsidR="00C9019E" w:rsidRPr="001535AE" w:rsidRDefault="00C9019E" w:rsidP="00C9019E">
            <w:pPr>
              <w:spacing w:after="200"/>
              <w:jc w:val="center"/>
              <w:rPr>
                <w:rFonts w:eastAsia="Calibri"/>
                <w:sz w:val="22"/>
                <w:szCs w:val="22"/>
                <w:lang w:eastAsia="en-US"/>
              </w:rPr>
            </w:pPr>
            <w:r w:rsidRPr="001535AE">
              <w:rPr>
                <w:rFonts w:eastAsia="Calibri"/>
                <w:sz w:val="22"/>
                <w:szCs w:val="22"/>
                <w:lang w:eastAsia="en-US"/>
              </w:rPr>
              <w:t>5</w:t>
            </w:r>
          </w:p>
        </w:tc>
      </w:tr>
      <w:tr w:rsidR="00C9019E" w:rsidRPr="001535AE" w:rsidTr="001535AE">
        <w:trPr>
          <w:trHeight w:val="359"/>
          <w:jc w:val="right"/>
        </w:trPr>
        <w:tc>
          <w:tcPr>
            <w:tcW w:w="15134" w:type="dxa"/>
            <w:gridSpan w:val="6"/>
          </w:tcPr>
          <w:p w:rsidR="00C9019E" w:rsidRPr="00F038B2" w:rsidRDefault="00C9019E" w:rsidP="00F038B2">
            <w:pPr>
              <w:spacing w:after="200"/>
              <w:jc w:val="center"/>
              <w:rPr>
                <w:rFonts w:eastAsia="Calibri"/>
                <w:b/>
                <w:sz w:val="22"/>
                <w:szCs w:val="22"/>
                <w:lang w:eastAsia="en-US"/>
              </w:rPr>
            </w:pPr>
            <w:r w:rsidRPr="00F038B2">
              <w:rPr>
                <w:rFonts w:eastAsia="Calibri"/>
                <w:b/>
                <w:sz w:val="22"/>
                <w:szCs w:val="22"/>
                <w:lang w:eastAsia="en-US"/>
              </w:rPr>
              <w:t>Цель</w:t>
            </w:r>
            <w:r w:rsidR="00F038B2" w:rsidRPr="00F038B2">
              <w:rPr>
                <w:rFonts w:eastAsia="Calibri"/>
                <w:b/>
                <w:sz w:val="22"/>
                <w:szCs w:val="22"/>
                <w:lang w:eastAsia="en-US"/>
              </w:rPr>
              <w:t>: с</w:t>
            </w:r>
            <w:r w:rsidRPr="00F038B2">
              <w:rPr>
                <w:rFonts w:eastAsia="Calibri"/>
                <w:b/>
                <w:sz w:val="22"/>
                <w:szCs w:val="22"/>
                <w:lang w:eastAsia="en-US"/>
              </w:rPr>
              <w:t>овершенствование системы социальной профилактики правонарушений, повышение уровня правовой грамотности для формирования правосознания жителей Нижневартовского района</w:t>
            </w:r>
          </w:p>
        </w:tc>
      </w:tr>
      <w:tr w:rsidR="00C9019E" w:rsidRPr="001535AE" w:rsidTr="001535AE">
        <w:trPr>
          <w:trHeight w:val="367"/>
          <w:jc w:val="right"/>
        </w:trPr>
        <w:tc>
          <w:tcPr>
            <w:tcW w:w="15134" w:type="dxa"/>
            <w:gridSpan w:val="6"/>
          </w:tcPr>
          <w:p w:rsidR="00C9019E" w:rsidRPr="00F038B2" w:rsidRDefault="00C9019E" w:rsidP="00F038B2">
            <w:pPr>
              <w:jc w:val="center"/>
              <w:rPr>
                <w:rFonts w:eastAsia="Calibri"/>
                <w:b/>
                <w:sz w:val="22"/>
                <w:szCs w:val="22"/>
                <w:lang w:eastAsia="en-US"/>
              </w:rPr>
            </w:pPr>
            <w:r w:rsidRPr="00F038B2">
              <w:rPr>
                <w:rFonts w:eastAsia="Calibri"/>
                <w:b/>
                <w:sz w:val="22"/>
                <w:szCs w:val="22"/>
                <w:lang w:eastAsia="en-US"/>
              </w:rPr>
              <w:t>Задача</w:t>
            </w:r>
            <w:r w:rsidR="00F038B2" w:rsidRPr="00F038B2">
              <w:rPr>
                <w:rFonts w:eastAsia="Calibri"/>
                <w:b/>
                <w:sz w:val="22"/>
                <w:szCs w:val="22"/>
                <w:lang w:eastAsia="en-US"/>
              </w:rPr>
              <w:t>: с</w:t>
            </w:r>
            <w:r w:rsidRPr="00F038B2">
              <w:rPr>
                <w:rFonts w:eastAsia="Calibri"/>
                <w:b/>
                <w:sz w:val="22"/>
                <w:szCs w:val="22"/>
                <w:lang w:eastAsia="en-US"/>
              </w:rPr>
              <w:t>оздание и совершенствование условий для профилактики и обеспечения общественного порядка</w:t>
            </w:r>
          </w:p>
        </w:tc>
      </w:tr>
      <w:tr w:rsidR="00C9019E" w:rsidRPr="001535AE" w:rsidTr="001535AE">
        <w:trPr>
          <w:jc w:val="right"/>
        </w:trPr>
        <w:tc>
          <w:tcPr>
            <w:tcW w:w="675" w:type="dxa"/>
            <w:hideMark/>
          </w:tcPr>
          <w:p w:rsidR="00C9019E" w:rsidRPr="001535AE" w:rsidRDefault="00C9019E" w:rsidP="00C9019E">
            <w:pPr>
              <w:spacing w:after="200"/>
              <w:jc w:val="center"/>
              <w:rPr>
                <w:rFonts w:eastAsia="Calibri"/>
                <w:sz w:val="22"/>
                <w:szCs w:val="22"/>
                <w:lang w:eastAsia="en-US"/>
              </w:rPr>
            </w:pPr>
            <w:r w:rsidRPr="001535AE">
              <w:rPr>
                <w:rFonts w:eastAsia="Calibri"/>
                <w:sz w:val="22"/>
                <w:szCs w:val="22"/>
                <w:lang w:eastAsia="en-US"/>
              </w:rPr>
              <w:t>1.1.</w:t>
            </w:r>
          </w:p>
        </w:tc>
        <w:tc>
          <w:tcPr>
            <w:tcW w:w="1985" w:type="dxa"/>
          </w:tcPr>
          <w:p w:rsidR="00C9019E" w:rsidRPr="001535AE" w:rsidRDefault="00C9019E" w:rsidP="00C9019E">
            <w:pPr>
              <w:widowControl w:val="0"/>
              <w:autoSpaceDE w:val="0"/>
              <w:autoSpaceDN w:val="0"/>
              <w:jc w:val="both"/>
              <w:rPr>
                <w:sz w:val="22"/>
                <w:szCs w:val="22"/>
              </w:rPr>
            </w:pPr>
            <w:r w:rsidRPr="001535AE">
              <w:rPr>
                <w:sz w:val="22"/>
                <w:szCs w:val="22"/>
              </w:rPr>
              <w:t>Создание условий для профилактики правонарушений</w:t>
            </w:r>
          </w:p>
        </w:tc>
        <w:tc>
          <w:tcPr>
            <w:tcW w:w="4961" w:type="dxa"/>
          </w:tcPr>
          <w:p w:rsidR="00C9019E" w:rsidRPr="001535AE" w:rsidRDefault="00F038B2" w:rsidP="00C9019E">
            <w:pPr>
              <w:jc w:val="both"/>
              <w:rPr>
                <w:rFonts w:eastAsia="Calibri"/>
                <w:sz w:val="22"/>
                <w:szCs w:val="22"/>
                <w:lang w:eastAsia="en-US"/>
              </w:rPr>
            </w:pPr>
            <w:r>
              <w:rPr>
                <w:rFonts w:eastAsia="Calibri"/>
                <w:sz w:val="22"/>
                <w:szCs w:val="22"/>
                <w:lang w:eastAsia="en-US"/>
              </w:rPr>
              <w:t>п</w:t>
            </w:r>
            <w:r w:rsidR="00C9019E" w:rsidRPr="001535AE">
              <w:rPr>
                <w:rFonts w:eastAsia="Calibri"/>
                <w:sz w:val="22"/>
                <w:szCs w:val="22"/>
                <w:lang w:eastAsia="en-US"/>
              </w:rPr>
              <w:t xml:space="preserve">роведение семинаров, круглых столов для представителей общественных организаций, специалистов, занимающихся профилактикой правонарушений, размещение на официальном веб-сайте администрации района информации о ходе реализации мероприятий муниципальной программы, в том числе о деятельности Комиссии по профилактике правонарушений в районе, методических материалов в сфере профилактики правонарушений, информирование граждан о способах и средствах правомерной защиты от преступных и иных посягательств через средства массовой информации, проведение мероприятий, направленных на предупреждение и пресечение незаконной продажи алкогольной продукции на территории района, привлечение населения района различных возрастных и социальных групп к участию в деятельности общественных формирований в сфере охраны общественного порядка ( народных дружин; родительских </w:t>
            </w:r>
            <w:r w:rsidR="00C9019E" w:rsidRPr="001535AE">
              <w:rPr>
                <w:rFonts w:eastAsia="Calibri"/>
                <w:sz w:val="22"/>
                <w:szCs w:val="22"/>
                <w:lang w:eastAsia="en-US"/>
              </w:rPr>
              <w:lastRenderedPageBreak/>
              <w:t>патрулей), проведение мероприятий профилактической направленности (рейды, патрулирование) с участием общественных формирований, проведение в районе бесплатных консультаций для населения, позволяющих получать родителям экстренную психолого-педагогическую и юридическую помощь; оказание консультативно-практической помощи детям, попавшим в трудную жизненную ситуацию, организация временной трудозанятости несовершеннолетних, состоящих на различных видах профилактического учета, организация в каникулярный период занятости детей, подростков и молодежи, проживающих в неблагополучных, малообеспеченных семьях, реализация в образовательных учреждениях района программ и методик, направленных на формирование законопослушного поведения несовершеннолетних, обеспечение функционирования и развития систем видеонаблюдения с целью повышения безопасности дорожного движения, информирования населения в городских поселениях Излучинск и Новоаганск, 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3827" w:type="dxa"/>
          </w:tcPr>
          <w:p w:rsidR="00C9019E" w:rsidRPr="001535AE" w:rsidRDefault="00F038B2" w:rsidP="00C9019E">
            <w:pPr>
              <w:autoSpaceDE w:val="0"/>
              <w:autoSpaceDN w:val="0"/>
              <w:adjustRightInd w:val="0"/>
              <w:jc w:val="both"/>
              <w:rPr>
                <w:rFonts w:eastAsia="Courier New"/>
                <w:sz w:val="22"/>
                <w:szCs w:val="22"/>
                <w:lang w:eastAsia="en-US"/>
              </w:rPr>
            </w:pPr>
            <w:r>
              <w:rPr>
                <w:rFonts w:eastAsia="Calibri"/>
                <w:sz w:val="22"/>
                <w:szCs w:val="22"/>
                <w:lang w:eastAsia="en-US"/>
              </w:rPr>
              <w:lastRenderedPageBreak/>
              <w:t>постановление П</w:t>
            </w:r>
            <w:r w:rsidR="00C9019E" w:rsidRPr="001535AE">
              <w:rPr>
                <w:rFonts w:eastAsia="Calibri"/>
                <w:sz w:val="22"/>
                <w:szCs w:val="22"/>
                <w:lang w:eastAsia="en-US"/>
              </w:rPr>
              <w:t xml:space="preserve">равительства Ханты-Мансийского автономного </w:t>
            </w:r>
            <w:r>
              <w:rPr>
                <w:rFonts w:eastAsia="Calibri"/>
                <w:sz w:val="22"/>
                <w:szCs w:val="22"/>
                <w:lang w:eastAsia="en-US"/>
              </w:rPr>
              <w:t xml:space="preserve">округа – Югры от </w:t>
            </w:r>
            <w:r w:rsidR="00C9019E" w:rsidRPr="001535AE">
              <w:rPr>
                <w:rFonts w:eastAsia="Calibri"/>
                <w:sz w:val="22"/>
                <w:szCs w:val="22"/>
                <w:lang w:eastAsia="en-US"/>
              </w:rPr>
              <w:t xml:space="preserve">5 октября 2018 года № 348-п «О государственной программе Ханты-Мансийского автономного округа – Югры </w:t>
            </w:r>
            <w:r w:rsidR="00C9019E" w:rsidRPr="001535AE">
              <w:rPr>
                <w:rFonts w:eastAsia="Calibri"/>
                <w:bCs/>
                <w:sz w:val="22"/>
                <w:szCs w:val="22"/>
                <w:lang w:eastAsia="en-US"/>
              </w:rPr>
              <w:t>«</w:t>
            </w:r>
            <w:r w:rsidR="00C9019E" w:rsidRPr="001535AE">
              <w:rPr>
                <w:rFonts w:eastAsia="Calibri"/>
                <w:sz w:val="22"/>
                <w:szCs w:val="22"/>
                <w:lang w:eastAsia="en-US"/>
              </w:rPr>
              <w:t>Профилактика правонарушений и обесп</w:t>
            </w:r>
            <w:r>
              <w:rPr>
                <w:rFonts w:eastAsia="Calibri"/>
                <w:sz w:val="22"/>
                <w:szCs w:val="22"/>
                <w:lang w:eastAsia="en-US"/>
              </w:rPr>
              <w:t>ечение отдельных прав граждан»;</w:t>
            </w:r>
          </w:p>
          <w:p w:rsidR="00C9019E" w:rsidRPr="001535AE" w:rsidRDefault="00C9019E" w:rsidP="00C9019E">
            <w:pPr>
              <w:autoSpaceDE w:val="0"/>
              <w:autoSpaceDN w:val="0"/>
              <w:adjustRightInd w:val="0"/>
              <w:spacing w:after="200" w:line="276" w:lineRule="auto"/>
              <w:jc w:val="both"/>
              <w:rPr>
                <w:rFonts w:eastAsia="Courier New"/>
                <w:sz w:val="22"/>
                <w:szCs w:val="22"/>
                <w:lang w:eastAsia="en-US"/>
              </w:rPr>
            </w:pPr>
            <w:r w:rsidRPr="001535AE">
              <w:rPr>
                <w:rFonts w:eastAsia="Courier New"/>
                <w:sz w:val="22"/>
                <w:szCs w:val="22"/>
                <w:lang w:eastAsia="en-US"/>
              </w:rPr>
              <w:t xml:space="preserve">Указ Президента Российской Федерации от 14 ноября 2017 года № 548 «Об оценке эффективности деятельности органов исполнительной власти субъектов Российской Федерации» </w:t>
            </w:r>
          </w:p>
          <w:p w:rsidR="00C9019E" w:rsidRPr="001535AE" w:rsidRDefault="00C9019E" w:rsidP="00C9019E">
            <w:pPr>
              <w:autoSpaceDE w:val="0"/>
              <w:autoSpaceDN w:val="0"/>
              <w:adjustRightInd w:val="0"/>
              <w:jc w:val="both"/>
              <w:rPr>
                <w:rFonts w:eastAsia="Courier New"/>
                <w:sz w:val="22"/>
                <w:szCs w:val="22"/>
                <w:lang w:eastAsia="en-US"/>
              </w:rPr>
            </w:pPr>
          </w:p>
        </w:tc>
        <w:tc>
          <w:tcPr>
            <w:tcW w:w="3686" w:type="dxa"/>
            <w:gridSpan w:val="2"/>
          </w:tcPr>
          <w:p w:rsidR="00C9019E" w:rsidRPr="001535AE" w:rsidRDefault="00C9019E" w:rsidP="00F038B2">
            <w:pPr>
              <w:widowControl w:val="0"/>
              <w:autoSpaceDE w:val="0"/>
              <w:autoSpaceDN w:val="0"/>
              <w:jc w:val="both"/>
              <w:rPr>
                <w:i/>
                <w:sz w:val="22"/>
                <w:szCs w:val="22"/>
              </w:rPr>
            </w:pPr>
            <w:r w:rsidRPr="001535AE">
              <w:rPr>
                <w:sz w:val="22"/>
                <w:szCs w:val="22"/>
              </w:rPr>
              <w:t>Показатель «Доля выявленных с участием общественности правонарушений, в общем количестве правонарушений» определяется отношением числа правонарушений, выявленных с участием общественности, к общему количеству правонарушений</w:t>
            </w:r>
            <w:r w:rsidR="00F038B2">
              <w:rPr>
                <w:sz w:val="22"/>
                <w:szCs w:val="22"/>
              </w:rPr>
              <w:t>.</w:t>
            </w:r>
          </w:p>
          <w:p w:rsidR="00C9019E" w:rsidRPr="001535AE" w:rsidRDefault="00C9019E" w:rsidP="00F038B2">
            <w:pPr>
              <w:widowControl w:val="0"/>
              <w:autoSpaceDE w:val="0"/>
              <w:autoSpaceDN w:val="0"/>
              <w:jc w:val="both"/>
              <w:rPr>
                <w:i/>
                <w:sz w:val="22"/>
                <w:szCs w:val="22"/>
              </w:rPr>
            </w:pPr>
            <w:r w:rsidRPr="001535AE">
              <w:rPr>
                <w:color w:val="000000"/>
                <w:sz w:val="22"/>
                <w:szCs w:val="22"/>
              </w:rPr>
              <w:t xml:space="preserve">Показатель «Доля административных правонарушений, предусмотренных </w:t>
            </w:r>
            <w:hyperlink r:id="rId19" w:history="1">
              <w:r w:rsidRPr="001535AE">
                <w:rPr>
                  <w:color w:val="000000"/>
                  <w:sz w:val="22"/>
                  <w:szCs w:val="22"/>
                </w:rPr>
                <w:t>статьями 12.9</w:t>
              </w:r>
            </w:hyperlink>
            <w:r w:rsidRPr="001535AE">
              <w:rPr>
                <w:color w:val="000000"/>
                <w:sz w:val="22"/>
                <w:szCs w:val="22"/>
              </w:rPr>
              <w:t xml:space="preserve">, </w:t>
            </w:r>
            <w:hyperlink r:id="rId20" w:history="1">
              <w:r w:rsidRPr="001535AE">
                <w:rPr>
                  <w:color w:val="000000"/>
                  <w:sz w:val="22"/>
                  <w:szCs w:val="22"/>
                </w:rPr>
                <w:t>12.12</w:t>
              </w:r>
            </w:hyperlink>
            <w:r w:rsidRPr="001535AE">
              <w:rPr>
                <w:color w:val="000000"/>
                <w:sz w:val="22"/>
                <w:szCs w:val="22"/>
              </w:rPr>
              <w:t xml:space="preserve">, </w:t>
            </w:r>
            <w:hyperlink r:id="rId21" w:history="1">
              <w:r w:rsidRPr="001535AE">
                <w:rPr>
                  <w:color w:val="000000"/>
                  <w:sz w:val="22"/>
                  <w:szCs w:val="22"/>
                </w:rPr>
                <w:t>12.19</w:t>
              </w:r>
            </w:hyperlink>
            <w:r w:rsidRPr="001535AE">
              <w:rPr>
                <w:color w:val="000000"/>
                <w:sz w:val="22"/>
                <w:szCs w:val="22"/>
              </w:rPr>
              <w:t xml:space="preserve"> КоАП РФ, выявленных с помощью технических средств фотовидеофиксации, в общем</w:t>
            </w:r>
            <w:r w:rsidRPr="001535AE">
              <w:rPr>
                <w:sz w:val="22"/>
                <w:szCs w:val="22"/>
              </w:rPr>
              <w:t xml:space="preserve"> количестве таких правонарушений» определяется отношением числанарушений правил дорожного движения, ответственность за </w:t>
            </w:r>
            <w:r w:rsidRPr="001535AE">
              <w:rPr>
                <w:sz w:val="22"/>
                <w:szCs w:val="22"/>
              </w:rPr>
              <w:lastRenderedPageBreak/>
              <w:t xml:space="preserve">совершение которых предусмотрена </w:t>
            </w:r>
            <w:hyperlink r:id="rId22" w:history="1">
              <w:r w:rsidRPr="001535AE">
                <w:rPr>
                  <w:color w:val="000000"/>
                  <w:sz w:val="22"/>
                  <w:szCs w:val="22"/>
                </w:rPr>
                <w:t>статьями 12.9</w:t>
              </w:r>
            </w:hyperlink>
            <w:r w:rsidRPr="001535AE">
              <w:rPr>
                <w:color w:val="000000"/>
                <w:sz w:val="22"/>
                <w:szCs w:val="22"/>
              </w:rPr>
              <w:t xml:space="preserve">, </w:t>
            </w:r>
            <w:hyperlink r:id="rId23" w:history="1">
              <w:r w:rsidRPr="001535AE">
                <w:rPr>
                  <w:color w:val="000000"/>
                  <w:sz w:val="22"/>
                  <w:szCs w:val="22"/>
                </w:rPr>
                <w:t>12.12</w:t>
              </w:r>
            </w:hyperlink>
            <w:r w:rsidRPr="001535AE">
              <w:rPr>
                <w:color w:val="000000"/>
                <w:sz w:val="22"/>
                <w:szCs w:val="22"/>
              </w:rPr>
              <w:t xml:space="preserve">, </w:t>
            </w:r>
            <w:hyperlink r:id="rId24" w:history="1">
              <w:r w:rsidRPr="001535AE">
                <w:rPr>
                  <w:color w:val="000000"/>
                  <w:sz w:val="22"/>
                  <w:szCs w:val="22"/>
                </w:rPr>
                <w:t>12.19</w:t>
              </w:r>
            </w:hyperlink>
            <w:r w:rsidRPr="001535AE">
              <w:rPr>
                <w:sz w:val="22"/>
                <w:szCs w:val="22"/>
              </w:rPr>
              <w:t>Кодекса Российской Федерации об административных правонарушениях, выявленных с помощью технических средств фотовидеофиксации, работающих в автоматическом режиме, к общему количеству данного вида правонарушений)</w:t>
            </w:r>
            <w:r w:rsidR="00F038B2">
              <w:rPr>
                <w:sz w:val="22"/>
                <w:szCs w:val="22"/>
              </w:rPr>
              <w:t>.</w:t>
            </w:r>
          </w:p>
          <w:p w:rsidR="00C9019E" w:rsidRPr="001535AE" w:rsidRDefault="00C9019E" w:rsidP="00F038B2">
            <w:pPr>
              <w:jc w:val="both"/>
              <w:rPr>
                <w:rFonts w:eastAsia="Calibri"/>
                <w:sz w:val="22"/>
                <w:szCs w:val="22"/>
                <w:lang w:eastAsia="en-US"/>
              </w:rPr>
            </w:pPr>
            <w:r w:rsidRPr="001535AE">
              <w:rPr>
                <w:rFonts w:eastAsia="Calibri"/>
                <w:sz w:val="22"/>
                <w:szCs w:val="22"/>
                <w:lang w:eastAsia="en-US"/>
              </w:rPr>
              <w:t xml:space="preserve">Показатель «Доля уличных преступлений в числе зарегистрированных общеуголовных преступлений» определяется отношением числа  уличных преступлений к общему числу зарегистрированных общеуголовных преступлений (без учета экономических преступлений, </w:t>
            </w:r>
            <w:r w:rsidRPr="001535AE">
              <w:rPr>
                <w:rFonts w:eastAsia="Calibri"/>
                <w:color w:val="000000"/>
                <w:sz w:val="22"/>
                <w:szCs w:val="22"/>
                <w:lang w:eastAsia="en-US"/>
              </w:rPr>
              <w:t xml:space="preserve">наркопреступлений и преступлений по </w:t>
            </w:r>
            <w:hyperlink r:id="rId25" w:history="1">
              <w:r w:rsidRPr="001535AE">
                <w:rPr>
                  <w:rFonts w:eastAsia="Calibri"/>
                  <w:color w:val="000000"/>
                  <w:sz w:val="22"/>
                  <w:szCs w:val="22"/>
                  <w:lang w:eastAsia="en-US"/>
                </w:rPr>
                <w:t>статье 264.1</w:t>
              </w:r>
            </w:hyperlink>
            <w:r w:rsidRPr="001535AE">
              <w:rPr>
                <w:rFonts w:eastAsia="Calibri"/>
                <w:color w:val="000000"/>
                <w:sz w:val="22"/>
                <w:szCs w:val="22"/>
                <w:lang w:eastAsia="en-US"/>
              </w:rPr>
              <w:t xml:space="preserve"> УК</w:t>
            </w:r>
            <w:r w:rsidRPr="001535AE">
              <w:rPr>
                <w:rFonts w:eastAsia="Calibri"/>
                <w:sz w:val="22"/>
                <w:szCs w:val="22"/>
                <w:lang w:eastAsia="en-US"/>
              </w:rPr>
              <w:t xml:space="preserve"> РФ).</w:t>
            </w:r>
          </w:p>
          <w:p w:rsidR="00C9019E" w:rsidRPr="001535AE" w:rsidRDefault="00C9019E" w:rsidP="00F038B2">
            <w:pPr>
              <w:jc w:val="both"/>
              <w:rPr>
                <w:rFonts w:ascii="Calibri" w:eastAsia="Calibri" w:hAnsi="Calibri"/>
                <w:color w:val="000000"/>
                <w:sz w:val="22"/>
                <w:szCs w:val="22"/>
                <w:lang w:eastAsia="en-US"/>
              </w:rPr>
            </w:pPr>
            <w:r w:rsidRPr="001535AE">
              <w:rPr>
                <w:rFonts w:eastAsia="Calibri"/>
                <w:sz w:val="22"/>
                <w:szCs w:val="22"/>
                <w:lang w:eastAsia="en-US"/>
              </w:rPr>
              <w:t>Показатель «Уровень преступности (число зарегистрированных преступлений на 100 тыс. человек населения), ед.» рассчитывается как отношение количества зарегистрированных преступлений на 100 тыс. человек населения. Показатель формируется на основании ведомстве</w:t>
            </w:r>
            <w:r w:rsidR="00F038B2">
              <w:rPr>
                <w:rFonts w:eastAsia="Calibri"/>
                <w:sz w:val="22"/>
                <w:szCs w:val="22"/>
                <w:lang w:eastAsia="en-US"/>
              </w:rPr>
              <w:t xml:space="preserve">нных статистических данных Межмуниципального </w:t>
            </w:r>
            <w:r w:rsidR="00F038B2" w:rsidRPr="00F038B2">
              <w:rPr>
                <w:sz w:val="22"/>
                <w:szCs w:val="22"/>
              </w:rPr>
              <w:t xml:space="preserve">отдела Министерства внутренних дел </w:t>
            </w:r>
            <w:r w:rsidRPr="001535AE">
              <w:rPr>
                <w:rFonts w:eastAsia="Calibri"/>
                <w:sz w:val="22"/>
                <w:szCs w:val="22"/>
                <w:lang w:eastAsia="en-US"/>
              </w:rPr>
              <w:t>Российской</w:t>
            </w:r>
            <w:r w:rsidR="00F038B2">
              <w:rPr>
                <w:rFonts w:eastAsia="Calibri"/>
                <w:sz w:val="22"/>
                <w:szCs w:val="22"/>
                <w:lang w:eastAsia="en-US"/>
              </w:rPr>
              <w:t xml:space="preserve"> Федерации «Нижневартовский» и д</w:t>
            </w:r>
            <w:r w:rsidRPr="001535AE">
              <w:rPr>
                <w:rFonts w:eastAsia="Calibri"/>
                <w:sz w:val="22"/>
                <w:szCs w:val="22"/>
                <w:lang w:eastAsia="en-US"/>
              </w:rPr>
              <w:t xml:space="preserve">епартамента экономики администрации района </w:t>
            </w:r>
          </w:p>
        </w:tc>
      </w:tr>
    </w:tbl>
    <w:p w:rsidR="002327B6" w:rsidRPr="00F038B2" w:rsidRDefault="00C9019E" w:rsidP="00F038B2">
      <w:pPr>
        <w:widowControl w:val="0"/>
        <w:autoSpaceDE w:val="0"/>
        <w:autoSpaceDN w:val="0"/>
        <w:spacing w:after="200"/>
        <w:rPr>
          <w:rFonts w:eastAsia="Calibri"/>
          <w:sz w:val="22"/>
          <w:szCs w:val="22"/>
          <w:lang w:eastAsia="en-US"/>
        </w:rPr>
      </w:pPr>
      <w:r w:rsidRPr="00C9019E">
        <w:rPr>
          <w:rFonts w:eastAsia="Calibri"/>
          <w:sz w:val="24"/>
          <w:szCs w:val="24"/>
          <w:lang w:eastAsia="en-US"/>
        </w:rPr>
        <w:lastRenderedPageBreak/>
        <w:t xml:space="preserve">* Показатели </w:t>
      </w:r>
      <w:r w:rsidRPr="00C9019E">
        <w:rPr>
          <w:rFonts w:eastAsia="Calibri"/>
          <w:sz w:val="22"/>
          <w:szCs w:val="22"/>
          <w:lang w:eastAsia="en-US"/>
        </w:rPr>
        <w:t>количественные. Сведения формируются по состоянию на конец отчетного периода.</w:t>
      </w:r>
    </w:p>
    <w:sectPr w:rsidR="002327B6" w:rsidRPr="00F038B2" w:rsidSect="00C9019E">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5D7C" w:rsidRDefault="00CE5D7C">
      <w:r>
        <w:separator/>
      </w:r>
    </w:p>
  </w:endnote>
  <w:endnote w:type="continuationSeparator" w:id="1">
    <w:p w:rsidR="00CE5D7C" w:rsidRDefault="00CE5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5D7C" w:rsidRDefault="00CE5D7C">
      <w:r>
        <w:separator/>
      </w:r>
    </w:p>
  </w:footnote>
  <w:footnote w:type="continuationSeparator" w:id="1">
    <w:p w:rsidR="00CE5D7C" w:rsidRDefault="00CE5D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21655"/>
      <w:docPartObj>
        <w:docPartGallery w:val="Page Numbers (Top of Page)"/>
        <w:docPartUnique/>
      </w:docPartObj>
    </w:sdtPr>
    <w:sdtContent>
      <w:p w:rsidR="0035132E" w:rsidRDefault="003A25CE" w:rsidP="002327B6">
        <w:pPr>
          <w:pStyle w:val="a4"/>
          <w:jc w:val="center"/>
        </w:pPr>
        <w:r>
          <w:fldChar w:fldCharType="begin"/>
        </w:r>
        <w:r w:rsidR="0035132E">
          <w:instrText>PAGE   \* MERGEFORMAT</w:instrText>
        </w:r>
        <w:r>
          <w:fldChar w:fldCharType="separate"/>
        </w:r>
        <w:r w:rsidR="00D97161">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2A3B42DC"/>
    <w:multiLevelType w:val="multilevel"/>
    <w:tmpl w:val="842606F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6">
    <w:nsid w:val="43D219E8"/>
    <w:multiLevelType w:val="multilevel"/>
    <w:tmpl w:val="372631B8"/>
    <w:lvl w:ilvl="0">
      <w:start w:val="1"/>
      <w:numFmt w:val="decimal"/>
      <w:lvlText w:val="%1."/>
      <w:lvlJc w:val="left"/>
      <w:pPr>
        <w:ind w:left="450" w:hanging="45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7">
    <w:nsid w:val="511021D2"/>
    <w:multiLevelType w:val="multilevel"/>
    <w:tmpl w:val="3EB049FE"/>
    <w:lvl w:ilvl="0">
      <w:start w:val="1"/>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num w:numId="1">
    <w:abstractNumId w:val="5"/>
  </w:num>
  <w:num w:numId="2">
    <w:abstractNumId w:val="6"/>
  </w:num>
  <w:num w:numId="3">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08610"/>
  </w:hdrShapeDefaults>
  <w:footnotePr>
    <w:footnote w:id="0"/>
    <w:footnote w:id="1"/>
  </w:footnotePr>
  <w:endnotePr>
    <w:endnote w:id="0"/>
    <w:endnote w:id="1"/>
  </w:endnotePr>
  <w:compat/>
  <w:rsids>
    <w:rsidRoot w:val="00F425C0"/>
    <w:rsid w:val="00000206"/>
    <w:rsid w:val="0000407B"/>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378D3"/>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034"/>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0F40"/>
    <w:rsid w:val="000F3259"/>
    <w:rsid w:val="001002E1"/>
    <w:rsid w:val="00101E06"/>
    <w:rsid w:val="0010246A"/>
    <w:rsid w:val="00102DDA"/>
    <w:rsid w:val="00103954"/>
    <w:rsid w:val="001043B6"/>
    <w:rsid w:val="0010707C"/>
    <w:rsid w:val="001073F0"/>
    <w:rsid w:val="0011220D"/>
    <w:rsid w:val="00117910"/>
    <w:rsid w:val="00117E19"/>
    <w:rsid w:val="00120065"/>
    <w:rsid w:val="001248ED"/>
    <w:rsid w:val="00133F44"/>
    <w:rsid w:val="001359AA"/>
    <w:rsid w:val="00142A70"/>
    <w:rsid w:val="00143E47"/>
    <w:rsid w:val="00143EEF"/>
    <w:rsid w:val="0014484B"/>
    <w:rsid w:val="0014488B"/>
    <w:rsid w:val="001448CA"/>
    <w:rsid w:val="00144C10"/>
    <w:rsid w:val="001502E1"/>
    <w:rsid w:val="00153090"/>
    <w:rsid w:val="001535AE"/>
    <w:rsid w:val="00155385"/>
    <w:rsid w:val="001564F4"/>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4AA5"/>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634"/>
    <w:rsid w:val="00224837"/>
    <w:rsid w:val="00227D5E"/>
    <w:rsid w:val="00232123"/>
    <w:rsid w:val="002327B6"/>
    <w:rsid w:val="00232C36"/>
    <w:rsid w:val="00233229"/>
    <w:rsid w:val="00233C54"/>
    <w:rsid w:val="002349B6"/>
    <w:rsid w:val="00234E47"/>
    <w:rsid w:val="00237D49"/>
    <w:rsid w:val="00240230"/>
    <w:rsid w:val="002413B5"/>
    <w:rsid w:val="00241888"/>
    <w:rsid w:val="00242890"/>
    <w:rsid w:val="00245C4F"/>
    <w:rsid w:val="00247EF7"/>
    <w:rsid w:val="00251575"/>
    <w:rsid w:val="00252510"/>
    <w:rsid w:val="00254921"/>
    <w:rsid w:val="00254D96"/>
    <w:rsid w:val="002563D5"/>
    <w:rsid w:val="00261AB6"/>
    <w:rsid w:val="0026216F"/>
    <w:rsid w:val="002626AD"/>
    <w:rsid w:val="002632F1"/>
    <w:rsid w:val="002637C0"/>
    <w:rsid w:val="00263ED4"/>
    <w:rsid w:val="00264AF0"/>
    <w:rsid w:val="002657EC"/>
    <w:rsid w:val="0026704F"/>
    <w:rsid w:val="00267E45"/>
    <w:rsid w:val="00270466"/>
    <w:rsid w:val="00271459"/>
    <w:rsid w:val="0027370B"/>
    <w:rsid w:val="002738FE"/>
    <w:rsid w:val="00273ED4"/>
    <w:rsid w:val="00276925"/>
    <w:rsid w:val="002771C0"/>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50A"/>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32E"/>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7F0"/>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25CE"/>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C7EA3"/>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223E"/>
    <w:rsid w:val="004331AA"/>
    <w:rsid w:val="004341C4"/>
    <w:rsid w:val="00434373"/>
    <w:rsid w:val="00436773"/>
    <w:rsid w:val="00436F7F"/>
    <w:rsid w:val="0044068E"/>
    <w:rsid w:val="00444A6E"/>
    <w:rsid w:val="00445046"/>
    <w:rsid w:val="00453459"/>
    <w:rsid w:val="004538DE"/>
    <w:rsid w:val="004574BE"/>
    <w:rsid w:val="00463A57"/>
    <w:rsid w:val="004643C8"/>
    <w:rsid w:val="00470209"/>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3E4B"/>
    <w:rsid w:val="00494924"/>
    <w:rsid w:val="004969CF"/>
    <w:rsid w:val="00496EE3"/>
    <w:rsid w:val="004A018E"/>
    <w:rsid w:val="004A0EB6"/>
    <w:rsid w:val="004A35A8"/>
    <w:rsid w:val="004A3C56"/>
    <w:rsid w:val="004A3C75"/>
    <w:rsid w:val="004A4342"/>
    <w:rsid w:val="004A615F"/>
    <w:rsid w:val="004B0797"/>
    <w:rsid w:val="004B434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6C4"/>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3C0D"/>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7F8"/>
    <w:rsid w:val="005D44A4"/>
    <w:rsid w:val="005D55E6"/>
    <w:rsid w:val="005D601A"/>
    <w:rsid w:val="005D7659"/>
    <w:rsid w:val="005E1222"/>
    <w:rsid w:val="005E1675"/>
    <w:rsid w:val="005E2FF8"/>
    <w:rsid w:val="005E34D9"/>
    <w:rsid w:val="005E796E"/>
    <w:rsid w:val="005F00C1"/>
    <w:rsid w:val="005F0A35"/>
    <w:rsid w:val="005F183E"/>
    <w:rsid w:val="005F2122"/>
    <w:rsid w:val="005F4916"/>
    <w:rsid w:val="005F6390"/>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0F3C"/>
    <w:rsid w:val="00681FE6"/>
    <w:rsid w:val="006828E8"/>
    <w:rsid w:val="00682FE5"/>
    <w:rsid w:val="0068441D"/>
    <w:rsid w:val="00690274"/>
    <w:rsid w:val="00692A5C"/>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4A3B"/>
    <w:rsid w:val="007063BA"/>
    <w:rsid w:val="007071B3"/>
    <w:rsid w:val="00707CB0"/>
    <w:rsid w:val="00712FE7"/>
    <w:rsid w:val="007133BD"/>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47DE4"/>
    <w:rsid w:val="007507F8"/>
    <w:rsid w:val="007516EF"/>
    <w:rsid w:val="00752EB7"/>
    <w:rsid w:val="00754261"/>
    <w:rsid w:val="0075689F"/>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734"/>
    <w:rsid w:val="007B785C"/>
    <w:rsid w:val="007C1CF4"/>
    <w:rsid w:val="007C310C"/>
    <w:rsid w:val="007C3A9B"/>
    <w:rsid w:val="007C4EDF"/>
    <w:rsid w:val="007C6C55"/>
    <w:rsid w:val="007C7065"/>
    <w:rsid w:val="007D1585"/>
    <w:rsid w:val="007D1AAF"/>
    <w:rsid w:val="007D1C24"/>
    <w:rsid w:val="007D28E8"/>
    <w:rsid w:val="007D313B"/>
    <w:rsid w:val="007D31DE"/>
    <w:rsid w:val="007D4BCE"/>
    <w:rsid w:val="007D4D49"/>
    <w:rsid w:val="007D5A68"/>
    <w:rsid w:val="007D7475"/>
    <w:rsid w:val="007D7B6F"/>
    <w:rsid w:val="007E102E"/>
    <w:rsid w:val="007E227F"/>
    <w:rsid w:val="007E2B97"/>
    <w:rsid w:val="007E366B"/>
    <w:rsid w:val="007E4F0E"/>
    <w:rsid w:val="007E56FD"/>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0603"/>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A7ABE"/>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879E0"/>
    <w:rsid w:val="00993845"/>
    <w:rsid w:val="00997BC5"/>
    <w:rsid w:val="009A0EE9"/>
    <w:rsid w:val="009A13C1"/>
    <w:rsid w:val="009A3300"/>
    <w:rsid w:val="009A4F8F"/>
    <w:rsid w:val="009A7970"/>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434B"/>
    <w:rsid w:val="00A11A99"/>
    <w:rsid w:val="00A12BF1"/>
    <w:rsid w:val="00A1406D"/>
    <w:rsid w:val="00A208BC"/>
    <w:rsid w:val="00A222CB"/>
    <w:rsid w:val="00A23440"/>
    <w:rsid w:val="00A244A2"/>
    <w:rsid w:val="00A24BDF"/>
    <w:rsid w:val="00A25550"/>
    <w:rsid w:val="00A25BC2"/>
    <w:rsid w:val="00A268DF"/>
    <w:rsid w:val="00A274BC"/>
    <w:rsid w:val="00A278F5"/>
    <w:rsid w:val="00A30114"/>
    <w:rsid w:val="00A310BE"/>
    <w:rsid w:val="00A31123"/>
    <w:rsid w:val="00A33096"/>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840"/>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26A9"/>
    <w:rsid w:val="00B1490E"/>
    <w:rsid w:val="00B15591"/>
    <w:rsid w:val="00B155DF"/>
    <w:rsid w:val="00B16917"/>
    <w:rsid w:val="00B172C1"/>
    <w:rsid w:val="00B200CF"/>
    <w:rsid w:val="00B206EA"/>
    <w:rsid w:val="00B20CB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71B41"/>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6EC0"/>
    <w:rsid w:val="00BA7F22"/>
    <w:rsid w:val="00BB2131"/>
    <w:rsid w:val="00BB47B0"/>
    <w:rsid w:val="00BB496F"/>
    <w:rsid w:val="00BB6C61"/>
    <w:rsid w:val="00BB7799"/>
    <w:rsid w:val="00BB787A"/>
    <w:rsid w:val="00BC1C5A"/>
    <w:rsid w:val="00BD16C6"/>
    <w:rsid w:val="00BD1718"/>
    <w:rsid w:val="00BD17EE"/>
    <w:rsid w:val="00BD3B4C"/>
    <w:rsid w:val="00BD4EED"/>
    <w:rsid w:val="00BD7D65"/>
    <w:rsid w:val="00BE05AC"/>
    <w:rsid w:val="00BE2145"/>
    <w:rsid w:val="00BE3047"/>
    <w:rsid w:val="00BE3085"/>
    <w:rsid w:val="00BE36E8"/>
    <w:rsid w:val="00BE7D0B"/>
    <w:rsid w:val="00BF1C1A"/>
    <w:rsid w:val="00BF29F5"/>
    <w:rsid w:val="00BF3055"/>
    <w:rsid w:val="00BF4694"/>
    <w:rsid w:val="00C00870"/>
    <w:rsid w:val="00C01321"/>
    <w:rsid w:val="00C0312C"/>
    <w:rsid w:val="00C04FE9"/>
    <w:rsid w:val="00C0680F"/>
    <w:rsid w:val="00C0721E"/>
    <w:rsid w:val="00C119C9"/>
    <w:rsid w:val="00C12DD6"/>
    <w:rsid w:val="00C15479"/>
    <w:rsid w:val="00C2323E"/>
    <w:rsid w:val="00C25104"/>
    <w:rsid w:val="00C3008C"/>
    <w:rsid w:val="00C31DBE"/>
    <w:rsid w:val="00C32104"/>
    <w:rsid w:val="00C332CD"/>
    <w:rsid w:val="00C33BFF"/>
    <w:rsid w:val="00C378EE"/>
    <w:rsid w:val="00C4055D"/>
    <w:rsid w:val="00C405A8"/>
    <w:rsid w:val="00C479BF"/>
    <w:rsid w:val="00C50073"/>
    <w:rsid w:val="00C51068"/>
    <w:rsid w:val="00C52177"/>
    <w:rsid w:val="00C57BE4"/>
    <w:rsid w:val="00C57E1E"/>
    <w:rsid w:val="00C6072A"/>
    <w:rsid w:val="00C6189E"/>
    <w:rsid w:val="00C61A38"/>
    <w:rsid w:val="00C6229B"/>
    <w:rsid w:val="00C6242E"/>
    <w:rsid w:val="00C62ADF"/>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01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5418"/>
    <w:rsid w:val="00CE5D7C"/>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1228"/>
    <w:rsid w:val="00D77823"/>
    <w:rsid w:val="00D81194"/>
    <w:rsid w:val="00D82FD0"/>
    <w:rsid w:val="00D84435"/>
    <w:rsid w:val="00D84C9A"/>
    <w:rsid w:val="00D85469"/>
    <w:rsid w:val="00D8617F"/>
    <w:rsid w:val="00D86AFF"/>
    <w:rsid w:val="00D94016"/>
    <w:rsid w:val="00D97161"/>
    <w:rsid w:val="00D97F66"/>
    <w:rsid w:val="00DA0155"/>
    <w:rsid w:val="00DA092B"/>
    <w:rsid w:val="00DA2A6C"/>
    <w:rsid w:val="00DA32AD"/>
    <w:rsid w:val="00DA62C1"/>
    <w:rsid w:val="00DB0B1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38B2"/>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FollowedHyperlink" w:uiPriority="99"/>
    <w:lsdException w:name="Strong" w:semiHidden="0" w:uiPriority="22" w:unhideWhenUsed="0" w:qFormat="1"/>
    <w:lsdException w:name="Emphasis" w:semiHidden="0" w:unhideWhenUsed="0" w:qFormat="1"/>
    <w:lsdException w:name="Plain Text" w:uiPriority="99"/>
    <w:lsdException w:name="Normal (Web)" w:uiPriority="34" w:qFormat="1"/>
    <w:lsdException w:name="HTML Preformatted"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692A5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2327B6"/>
    <w:rPr>
      <w:sz w:val="24"/>
      <w:szCs w:val="24"/>
      <w:lang w:val="ru-RU" w:eastAsia="ar-SA" w:bidi="ar-SA"/>
    </w:rPr>
  </w:style>
  <w:style w:type="character" w:customStyle="1" w:styleId="71">
    <w:name w:val="Знак7"/>
    <w:rsid w:val="002327B6"/>
    <w:rPr>
      <w:sz w:val="24"/>
      <w:szCs w:val="24"/>
      <w:lang w:val="ru-RU" w:eastAsia="ar-SA" w:bidi="ar-SA"/>
    </w:rPr>
  </w:style>
  <w:style w:type="paragraph" w:customStyle="1" w:styleId="2120">
    <w:name w:val="Основной текст 212"/>
    <w:basedOn w:val="a"/>
    <w:rsid w:val="002327B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2327B6"/>
    <w:pPr>
      <w:suppressAutoHyphens/>
      <w:spacing w:line="360" w:lineRule="auto"/>
      <w:ind w:left="360" w:firstLine="709"/>
      <w:jc w:val="center"/>
    </w:pPr>
    <w:rPr>
      <w:b/>
      <w:bCs/>
      <w:caps/>
      <w:sz w:val="24"/>
      <w:szCs w:val="24"/>
      <w:lang w:eastAsia="ar-SA"/>
    </w:rPr>
  </w:style>
  <w:style w:type="paragraph" w:customStyle="1" w:styleId="250">
    <w:name w:val="Знак25"/>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2327B6"/>
    <w:pPr>
      <w:spacing w:after="160" w:line="240" w:lineRule="exact"/>
    </w:pPr>
    <w:rPr>
      <w:rFonts w:ascii="Verdana" w:hAnsi="Verdana"/>
      <w:sz w:val="20"/>
      <w:szCs w:val="20"/>
      <w:lang w:val="en-US" w:eastAsia="en-US"/>
    </w:rPr>
  </w:style>
  <w:style w:type="character" w:customStyle="1" w:styleId="140">
    <w:name w:val="Знак14"/>
    <w:rsid w:val="002327B6"/>
    <w:rPr>
      <w:rFonts w:ascii="Arial" w:hAnsi="Arial" w:cs="Arial" w:hint="default"/>
      <w:b/>
      <w:bCs/>
      <w:i/>
      <w:iCs/>
      <w:sz w:val="28"/>
      <w:szCs w:val="28"/>
      <w:lang w:val="ru-RU" w:eastAsia="ar-SA" w:bidi="ar-SA"/>
    </w:rPr>
  </w:style>
  <w:style w:type="character" w:customStyle="1" w:styleId="141">
    <w:name w:val="Знак Знак14"/>
    <w:rsid w:val="002327B6"/>
    <w:rPr>
      <w:sz w:val="24"/>
      <w:szCs w:val="24"/>
      <w:u w:val="single"/>
      <w:lang w:val="ru-RU" w:eastAsia="ar-SA" w:bidi="ar-SA"/>
    </w:rPr>
  </w:style>
  <w:style w:type="character" w:customStyle="1" w:styleId="2140">
    <w:name w:val="Знак2 Знак Знак14"/>
    <w:rsid w:val="002327B6"/>
    <w:rPr>
      <w:rFonts w:ascii="Arial" w:hAnsi="Arial" w:cs="Arial" w:hint="default"/>
      <w:b/>
      <w:bCs/>
      <w:i/>
      <w:iCs/>
      <w:sz w:val="28"/>
      <w:szCs w:val="28"/>
      <w:lang w:val="ru-RU" w:eastAsia="ar-SA" w:bidi="ar-SA"/>
    </w:rPr>
  </w:style>
  <w:style w:type="character" w:customStyle="1" w:styleId="340">
    <w:name w:val="Знак3 Знак Знак4"/>
    <w:rsid w:val="002327B6"/>
    <w:rPr>
      <w:b/>
      <w:bCs w:val="0"/>
      <w:sz w:val="24"/>
      <w:szCs w:val="24"/>
      <w:u w:val="single"/>
      <w:lang w:val="ru-RU" w:eastAsia="ar-SA" w:bidi="ar-SA"/>
    </w:rPr>
  </w:style>
  <w:style w:type="character" w:customStyle="1" w:styleId="251">
    <w:name w:val="Знак2 Знак Знак5"/>
    <w:rsid w:val="002327B6"/>
    <w:rPr>
      <w:b/>
      <w:bCs/>
      <w:sz w:val="24"/>
      <w:szCs w:val="24"/>
      <w:lang w:val="ru-RU" w:eastAsia="ar-SA" w:bidi="ar-SA"/>
    </w:rPr>
  </w:style>
  <w:style w:type="character" w:customStyle="1" w:styleId="142">
    <w:name w:val="Знак1 Знак Знак4"/>
    <w:rsid w:val="002327B6"/>
    <w:rPr>
      <w:sz w:val="24"/>
      <w:szCs w:val="24"/>
      <w:lang w:val="ru-RU" w:eastAsia="ar-SA" w:bidi="ar-SA"/>
    </w:rPr>
  </w:style>
  <w:style w:type="paragraph" w:customStyle="1" w:styleId="121">
    <w:name w:val="Обычный12"/>
    <w:rsid w:val="002327B6"/>
    <w:rPr>
      <w:sz w:val="28"/>
    </w:rPr>
  </w:style>
  <w:style w:type="paragraph" w:customStyle="1" w:styleId="122">
    <w:name w:val="Основной текст12"/>
    <w:basedOn w:val="121"/>
    <w:rsid w:val="002327B6"/>
    <w:pPr>
      <w:snapToGrid w:val="0"/>
      <w:jc w:val="both"/>
    </w:pPr>
    <w:rPr>
      <w:rFonts w:ascii="a_Timer" w:hAnsi="a_Timer"/>
    </w:rPr>
  </w:style>
  <w:style w:type="paragraph" w:customStyle="1" w:styleId="222">
    <w:name w:val="Цитата22"/>
    <w:basedOn w:val="a"/>
    <w:rsid w:val="002327B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2327B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2327B6"/>
    <w:pPr>
      <w:suppressAutoHyphens/>
      <w:spacing w:before="280" w:after="280" w:line="360" w:lineRule="auto"/>
      <w:ind w:firstLine="709"/>
      <w:jc w:val="both"/>
    </w:pPr>
    <w:rPr>
      <w:szCs w:val="24"/>
      <w:lang w:eastAsia="ar-SA"/>
    </w:rPr>
  </w:style>
  <w:style w:type="character" w:customStyle="1" w:styleId="61">
    <w:name w:val="Знак6"/>
    <w:rsid w:val="002327B6"/>
    <w:rPr>
      <w:rFonts w:ascii="Arial" w:hAnsi="Arial" w:cs="Arial"/>
      <w:b/>
      <w:bCs/>
      <w:i/>
      <w:iCs/>
      <w:sz w:val="28"/>
      <w:szCs w:val="28"/>
      <w:lang w:val="ru-RU" w:eastAsia="ar-SA" w:bidi="ar-SA"/>
    </w:rPr>
  </w:style>
  <w:style w:type="character" w:customStyle="1" w:styleId="130">
    <w:name w:val="Знак13"/>
    <w:rsid w:val="002327B6"/>
    <w:rPr>
      <w:rFonts w:ascii="Arial" w:hAnsi="Arial" w:cs="Arial"/>
      <w:b/>
      <w:bCs/>
      <w:i/>
      <w:iCs/>
      <w:sz w:val="28"/>
      <w:szCs w:val="28"/>
      <w:lang w:val="ru-RU" w:eastAsia="ar-SA" w:bidi="ar-SA"/>
    </w:rPr>
  </w:style>
  <w:style w:type="character" w:customStyle="1" w:styleId="131">
    <w:name w:val="Знак Знак13"/>
    <w:rsid w:val="002327B6"/>
    <w:rPr>
      <w:sz w:val="24"/>
      <w:szCs w:val="24"/>
      <w:u w:val="single"/>
      <w:lang w:val="ru-RU" w:eastAsia="ar-SA" w:bidi="ar-SA"/>
    </w:rPr>
  </w:style>
  <w:style w:type="character" w:customStyle="1" w:styleId="2130">
    <w:name w:val="Знак2 Знак Знак13"/>
    <w:rsid w:val="002327B6"/>
    <w:rPr>
      <w:rFonts w:ascii="Arial" w:hAnsi="Arial" w:cs="Arial"/>
      <w:b/>
      <w:bCs/>
      <w:i/>
      <w:iCs/>
      <w:sz w:val="28"/>
      <w:szCs w:val="28"/>
      <w:lang w:val="ru-RU" w:eastAsia="ar-SA" w:bidi="ar-SA"/>
    </w:rPr>
  </w:style>
  <w:style w:type="character" w:customStyle="1" w:styleId="46">
    <w:name w:val="Знак Знак Знак Знак4"/>
    <w:rsid w:val="002327B6"/>
    <w:rPr>
      <w:sz w:val="24"/>
      <w:szCs w:val="24"/>
      <w:lang w:val="ru-RU" w:eastAsia="ar-SA" w:bidi="ar-SA"/>
    </w:rPr>
  </w:style>
  <w:style w:type="character" w:customStyle="1" w:styleId="330">
    <w:name w:val="Знак3 Знак Знак3"/>
    <w:rsid w:val="002327B6"/>
    <w:rPr>
      <w:b/>
      <w:sz w:val="24"/>
      <w:szCs w:val="24"/>
      <w:u w:val="single"/>
      <w:lang w:val="ru-RU" w:eastAsia="ar-SA" w:bidi="ar-SA"/>
    </w:rPr>
  </w:style>
  <w:style w:type="character" w:customStyle="1" w:styleId="240">
    <w:name w:val="Знак2 Знак Знак4"/>
    <w:rsid w:val="002327B6"/>
    <w:rPr>
      <w:b/>
      <w:bCs/>
      <w:sz w:val="24"/>
      <w:szCs w:val="24"/>
      <w:lang w:val="ru-RU" w:eastAsia="ar-SA" w:bidi="ar-SA"/>
    </w:rPr>
  </w:style>
  <w:style w:type="character" w:customStyle="1" w:styleId="132">
    <w:name w:val="Знак1 Знак Знак3"/>
    <w:rsid w:val="002327B6"/>
    <w:rPr>
      <w:sz w:val="24"/>
      <w:szCs w:val="24"/>
      <w:lang w:val="ru-RU" w:eastAsia="ar-SA" w:bidi="ar-SA"/>
    </w:rPr>
  </w:style>
  <w:style w:type="paragraph" w:customStyle="1" w:styleId="241">
    <w:name w:val="Знак24"/>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2327B6"/>
    <w:pPr>
      <w:spacing w:after="160" w:line="240" w:lineRule="exact"/>
    </w:pPr>
    <w:rPr>
      <w:rFonts w:ascii="Verdana" w:hAnsi="Verdana"/>
      <w:sz w:val="20"/>
      <w:szCs w:val="20"/>
      <w:lang w:val="en-US" w:eastAsia="en-US"/>
    </w:rPr>
  </w:style>
  <w:style w:type="character" w:customStyle="1" w:styleId="submenu-table">
    <w:name w:val="submenu-table"/>
    <w:basedOn w:val="a1"/>
    <w:rsid w:val="002327B6"/>
  </w:style>
  <w:style w:type="paragraph" w:customStyle="1" w:styleId="21e">
    <w:name w:val="Название объекта21"/>
    <w:basedOn w:val="a"/>
    <w:rsid w:val="002327B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2327B6"/>
    <w:rPr>
      <w:sz w:val="24"/>
      <w:szCs w:val="24"/>
      <w:lang w:val="ru-RU" w:eastAsia="ar-SA" w:bidi="ar-SA"/>
    </w:rPr>
  </w:style>
  <w:style w:type="character" w:customStyle="1" w:styleId="55">
    <w:name w:val="Знак5"/>
    <w:rsid w:val="002327B6"/>
    <w:rPr>
      <w:sz w:val="24"/>
      <w:szCs w:val="24"/>
      <w:lang w:val="ru-RU" w:eastAsia="ar-SA" w:bidi="ar-SA"/>
    </w:rPr>
  </w:style>
  <w:style w:type="paragraph" w:customStyle="1" w:styleId="2110">
    <w:name w:val="Основной текст 211"/>
    <w:basedOn w:val="a"/>
    <w:rsid w:val="002327B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2327B6"/>
    <w:pPr>
      <w:suppressAutoHyphens/>
      <w:spacing w:line="360" w:lineRule="auto"/>
      <w:ind w:left="360" w:firstLine="709"/>
      <w:jc w:val="center"/>
    </w:pPr>
    <w:rPr>
      <w:b/>
      <w:bCs/>
      <w:caps/>
      <w:sz w:val="24"/>
      <w:szCs w:val="24"/>
      <w:lang w:eastAsia="ar-SA"/>
    </w:rPr>
  </w:style>
  <w:style w:type="paragraph" w:customStyle="1" w:styleId="232">
    <w:name w:val="Знак23"/>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2327B6"/>
    <w:pPr>
      <w:spacing w:after="160" w:line="240" w:lineRule="exact"/>
    </w:pPr>
    <w:rPr>
      <w:rFonts w:ascii="Verdana" w:hAnsi="Verdana"/>
      <w:sz w:val="20"/>
      <w:szCs w:val="20"/>
      <w:lang w:val="en-US" w:eastAsia="en-US"/>
    </w:rPr>
  </w:style>
  <w:style w:type="character" w:customStyle="1" w:styleId="123">
    <w:name w:val="Знак12"/>
    <w:rsid w:val="002327B6"/>
    <w:rPr>
      <w:rFonts w:ascii="Arial" w:hAnsi="Arial" w:cs="Arial" w:hint="default"/>
      <w:b/>
      <w:bCs/>
      <w:i/>
      <w:iCs/>
      <w:sz w:val="28"/>
      <w:szCs w:val="28"/>
      <w:lang w:val="ru-RU" w:eastAsia="ar-SA" w:bidi="ar-SA"/>
    </w:rPr>
  </w:style>
  <w:style w:type="character" w:customStyle="1" w:styleId="124">
    <w:name w:val="Знак Знак12"/>
    <w:rsid w:val="002327B6"/>
    <w:rPr>
      <w:sz w:val="24"/>
      <w:szCs w:val="24"/>
      <w:u w:val="single"/>
      <w:lang w:val="ru-RU" w:eastAsia="ar-SA" w:bidi="ar-SA"/>
    </w:rPr>
  </w:style>
  <w:style w:type="character" w:customStyle="1" w:styleId="2122">
    <w:name w:val="Знак2 Знак Знак12"/>
    <w:rsid w:val="002327B6"/>
    <w:rPr>
      <w:rFonts w:ascii="Arial" w:hAnsi="Arial" w:cs="Arial" w:hint="default"/>
      <w:b/>
      <w:bCs/>
      <w:i/>
      <w:iCs/>
      <w:sz w:val="28"/>
      <w:szCs w:val="28"/>
      <w:lang w:val="ru-RU" w:eastAsia="ar-SA" w:bidi="ar-SA"/>
    </w:rPr>
  </w:style>
  <w:style w:type="character" w:customStyle="1" w:styleId="320">
    <w:name w:val="Знак3 Знак Знак2"/>
    <w:rsid w:val="002327B6"/>
    <w:rPr>
      <w:b/>
      <w:bCs w:val="0"/>
      <w:sz w:val="24"/>
      <w:szCs w:val="24"/>
      <w:u w:val="single"/>
      <w:lang w:val="ru-RU" w:eastAsia="ar-SA" w:bidi="ar-SA"/>
    </w:rPr>
  </w:style>
  <w:style w:type="character" w:customStyle="1" w:styleId="233">
    <w:name w:val="Знак2 Знак Знак3"/>
    <w:rsid w:val="002327B6"/>
    <w:rPr>
      <w:b/>
      <w:bCs/>
      <w:sz w:val="24"/>
      <w:szCs w:val="24"/>
      <w:lang w:val="ru-RU" w:eastAsia="ar-SA" w:bidi="ar-SA"/>
    </w:rPr>
  </w:style>
  <w:style w:type="character" w:customStyle="1" w:styleId="125">
    <w:name w:val="Знак1 Знак Знак2"/>
    <w:rsid w:val="002327B6"/>
    <w:rPr>
      <w:sz w:val="24"/>
      <w:szCs w:val="24"/>
      <w:lang w:val="ru-RU" w:eastAsia="ar-SA" w:bidi="ar-SA"/>
    </w:rPr>
  </w:style>
  <w:style w:type="paragraph" w:customStyle="1" w:styleId="111">
    <w:name w:val="Обычный11"/>
    <w:rsid w:val="002327B6"/>
    <w:rPr>
      <w:sz w:val="28"/>
    </w:rPr>
  </w:style>
  <w:style w:type="paragraph" w:customStyle="1" w:styleId="112">
    <w:name w:val="Основной текст11"/>
    <w:basedOn w:val="111"/>
    <w:rsid w:val="002327B6"/>
    <w:pPr>
      <w:snapToGrid w:val="0"/>
      <w:jc w:val="both"/>
    </w:pPr>
    <w:rPr>
      <w:rFonts w:ascii="a_Timer" w:hAnsi="a_Timer"/>
    </w:rPr>
  </w:style>
  <w:style w:type="paragraph" w:customStyle="1" w:styleId="21f">
    <w:name w:val="Цитата21"/>
    <w:basedOn w:val="a"/>
    <w:rsid w:val="002327B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2327B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2327B6"/>
    <w:pPr>
      <w:suppressAutoHyphens/>
      <w:spacing w:before="280" w:after="280" w:line="360" w:lineRule="auto"/>
      <w:ind w:firstLine="709"/>
      <w:jc w:val="both"/>
    </w:pPr>
    <w:rPr>
      <w:szCs w:val="24"/>
      <w:lang w:eastAsia="ar-SA"/>
    </w:rPr>
  </w:style>
  <w:style w:type="character" w:customStyle="1" w:styleId="47">
    <w:name w:val="Знак4"/>
    <w:rsid w:val="002327B6"/>
    <w:rPr>
      <w:rFonts w:ascii="Arial" w:hAnsi="Arial" w:cs="Arial"/>
      <w:b/>
      <w:bCs/>
      <w:i/>
      <w:iCs/>
      <w:sz w:val="28"/>
      <w:szCs w:val="28"/>
      <w:lang w:val="ru-RU" w:eastAsia="ar-SA" w:bidi="ar-SA"/>
    </w:rPr>
  </w:style>
  <w:style w:type="character" w:customStyle="1" w:styleId="113">
    <w:name w:val="Знак11"/>
    <w:rsid w:val="002327B6"/>
    <w:rPr>
      <w:rFonts w:ascii="Arial" w:hAnsi="Arial" w:cs="Arial"/>
      <w:b/>
      <w:bCs/>
      <w:i/>
      <w:iCs/>
      <w:sz w:val="28"/>
      <w:szCs w:val="28"/>
      <w:lang w:val="ru-RU" w:eastAsia="ar-SA" w:bidi="ar-SA"/>
    </w:rPr>
  </w:style>
  <w:style w:type="character" w:customStyle="1" w:styleId="114">
    <w:name w:val="Знак Знак11"/>
    <w:rsid w:val="002327B6"/>
    <w:rPr>
      <w:sz w:val="24"/>
      <w:szCs w:val="24"/>
      <w:u w:val="single"/>
      <w:lang w:val="ru-RU" w:eastAsia="ar-SA" w:bidi="ar-SA"/>
    </w:rPr>
  </w:style>
  <w:style w:type="character" w:customStyle="1" w:styleId="2112">
    <w:name w:val="Знак2 Знак Знак11"/>
    <w:rsid w:val="002327B6"/>
    <w:rPr>
      <w:rFonts w:ascii="Arial" w:hAnsi="Arial" w:cs="Arial"/>
      <w:b/>
      <w:bCs/>
      <w:i/>
      <w:iCs/>
      <w:sz w:val="28"/>
      <w:szCs w:val="28"/>
      <w:lang w:val="ru-RU" w:eastAsia="ar-SA" w:bidi="ar-SA"/>
    </w:rPr>
  </w:style>
  <w:style w:type="character" w:customStyle="1" w:styleId="2fa">
    <w:name w:val="Знак Знак Знак Знак2"/>
    <w:rsid w:val="002327B6"/>
    <w:rPr>
      <w:sz w:val="24"/>
      <w:szCs w:val="24"/>
      <w:lang w:val="ru-RU" w:eastAsia="ar-SA" w:bidi="ar-SA"/>
    </w:rPr>
  </w:style>
  <w:style w:type="character" w:customStyle="1" w:styleId="317">
    <w:name w:val="Знак3 Знак Знак1"/>
    <w:rsid w:val="002327B6"/>
    <w:rPr>
      <w:b/>
      <w:sz w:val="24"/>
      <w:szCs w:val="24"/>
      <w:u w:val="single"/>
      <w:lang w:val="ru-RU" w:eastAsia="ar-SA" w:bidi="ar-SA"/>
    </w:rPr>
  </w:style>
  <w:style w:type="character" w:customStyle="1" w:styleId="225">
    <w:name w:val="Знак2 Знак Знак2"/>
    <w:rsid w:val="002327B6"/>
    <w:rPr>
      <w:b/>
      <w:bCs/>
      <w:sz w:val="24"/>
      <w:szCs w:val="24"/>
      <w:lang w:val="ru-RU" w:eastAsia="ar-SA" w:bidi="ar-SA"/>
    </w:rPr>
  </w:style>
  <w:style w:type="character" w:customStyle="1" w:styleId="115">
    <w:name w:val="Знак1 Знак Знак1"/>
    <w:rsid w:val="002327B6"/>
    <w:rPr>
      <w:sz w:val="24"/>
      <w:szCs w:val="24"/>
      <w:lang w:val="ru-RU" w:eastAsia="ar-SA" w:bidi="ar-SA"/>
    </w:rPr>
  </w:style>
  <w:style w:type="paragraph" w:customStyle="1" w:styleId="226">
    <w:name w:val="Знак22"/>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2327B6"/>
    <w:pPr>
      <w:spacing w:after="160" w:line="240" w:lineRule="exact"/>
    </w:pPr>
    <w:rPr>
      <w:rFonts w:ascii="Verdana" w:hAnsi="Verdana"/>
      <w:sz w:val="20"/>
      <w:szCs w:val="20"/>
      <w:lang w:val="en-US" w:eastAsia="en-US"/>
    </w:rPr>
  </w:style>
  <w:style w:type="paragraph" w:customStyle="1" w:styleId="3f">
    <w:name w:val="Знак3"/>
    <w:basedOn w:val="a"/>
    <w:rsid w:val="002327B6"/>
    <w:rPr>
      <w:rFonts w:ascii="Verdana" w:hAnsi="Verdana" w:cs="Verdana"/>
      <w:sz w:val="20"/>
      <w:szCs w:val="20"/>
      <w:lang w:val="en-US" w:eastAsia="en-US"/>
    </w:rPr>
  </w:style>
  <w:style w:type="character" w:customStyle="1" w:styleId="searchtext">
    <w:name w:val="searchtext"/>
    <w:rsid w:val="002327B6"/>
  </w:style>
  <w:style w:type="table" w:customStyle="1" w:styleId="116">
    <w:name w:val="Сетка таблицы11"/>
    <w:basedOn w:val="a2"/>
    <w:next w:val="ab"/>
    <w:rsid w:val="002327B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2327B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2327B6"/>
    <w:rPr>
      <w:rFonts w:ascii="Cambria" w:eastAsia="Times New Roman" w:hAnsi="Cambria" w:cs="Times New Roman"/>
      <w:color w:val="17365D"/>
      <w:spacing w:val="5"/>
      <w:kern w:val="28"/>
      <w:sz w:val="52"/>
      <w:szCs w:val="52"/>
    </w:rPr>
  </w:style>
  <w:style w:type="character" w:customStyle="1" w:styleId="1fffb">
    <w:name w:val="Подзаголовок Знак1"/>
    <w:rsid w:val="002327B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2327B6"/>
    <w:rPr>
      <w:sz w:val="28"/>
      <w:szCs w:val="28"/>
    </w:rPr>
  </w:style>
  <w:style w:type="character" w:customStyle="1" w:styleId="1fffd">
    <w:name w:val="Основной текст с отступом Знак1"/>
    <w:semiHidden/>
    <w:rsid w:val="002327B6"/>
    <w:rPr>
      <w:sz w:val="28"/>
      <w:szCs w:val="28"/>
    </w:rPr>
  </w:style>
  <w:style w:type="character" w:customStyle="1" w:styleId="710">
    <w:name w:val="Заголовок 7 Знак1"/>
    <w:semiHidden/>
    <w:rsid w:val="002327B6"/>
    <w:rPr>
      <w:rFonts w:ascii="Cambria" w:eastAsia="Times New Roman" w:hAnsi="Cambria" w:cs="Times New Roman"/>
      <w:i/>
      <w:iCs/>
      <w:color w:val="404040"/>
      <w:sz w:val="28"/>
      <w:szCs w:val="28"/>
    </w:rPr>
  </w:style>
  <w:style w:type="character" w:customStyle="1" w:styleId="81">
    <w:name w:val="Заголовок 8 Знак1"/>
    <w:semiHidden/>
    <w:rsid w:val="002327B6"/>
    <w:rPr>
      <w:rFonts w:ascii="Cambria" w:eastAsia="Times New Roman" w:hAnsi="Cambria" w:cs="Times New Roman"/>
      <w:color w:val="404040"/>
    </w:rPr>
  </w:style>
  <w:style w:type="character" w:customStyle="1" w:styleId="91">
    <w:name w:val="Заголовок 9 Знак1"/>
    <w:semiHidden/>
    <w:rsid w:val="002327B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2327B6"/>
    <w:rPr>
      <w:sz w:val="28"/>
      <w:szCs w:val="28"/>
    </w:rPr>
  </w:style>
  <w:style w:type="character" w:customStyle="1" w:styleId="318">
    <w:name w:val="Основной текст с отступом 3 Знак1"/>
    <w:semiHidden/>
    <w:rsid w:val="002327B6"/>
    <w:rPr>
      <w:sz w:val="16"/>
      <w:szCs w:val="16"/>
    </w:rPr>
  </w:style>
  <w:style w:type="character" w:customStyle="1" w:styleId="1fffe">
    <w:name w:val="Электронная подпись Знак1"/>
    <w:semiHidden/>
    <w:rsid w:val="002327B6"/>
    <w:rPr>
      <w:sz w:val="28"/>
      <w:szCs w:val="28"/>
    </w:rPr>
  </w:style>
  <w:style w:type="character" w:customStyle="1" w:styleId="1ffff">
    <w:name w:val="Текст Знак1"/>
    <w:uiPriority w:val="99"/>
    <w:semiHidden/>
    <w:rsid w:val="002327B6"/>
    <w:rPr>
      <w:rFonts w:ascii="Consolas" w:hAnsi="Consolas" w:cs="Consolas"/>
      <w:sz w:val="21"/>
      <w:szCs w:val="21"/>
    </w:rPr>
  </w:style>
  <w:style w:type="character" w:customStyle="1" w:styleId="319">
    <w:name w:val="Основной текст 3 Знак1"/>
    <w:uiPriority w:val="99"/>
    <w:semiHidden/>
    <w:rsid w:val="002327B6"/>
    <w:rPr>
      <w:sz w:val="16"/>
      <w:szCs w:val="16"/>
    </w:rPr>
  </w:style>
  <w:style w:type="character" w:customStyle="1" w:styleId="1ffff0">
    <w:name w:val="Текст сноски Знак1"/>
    <w:basedOn w:val="a1"/>
    <w:semiHidden/>
    <w:rsid w:val="002327B6"/>
  </w:style>
  <w:style w:type="table" w:customStyle="1" w:styleId="1110">
    <w:name w:val="Сетка таблицы111"/>
    <w:basedOn w:val="a2"/>
    <w:uiPriority w:val="59"/>
    <w:rsid w:val="002327B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8">
    <w:name w:val="Нет списка4"/>
    <w:next w:val="a3"/>
    <w:uiPriority w:val="99"/>
    <w:semiHidden/>
    <w:unhideWhenUsed/>
    <w:rsid w:val="00C9019E"/>
  </w:style>
  <w:style w:type="table" w:customStyle="1" w:styleId="49">
    <w:name w:val="Сетка таблицы4"/>
    <w:basedOn w:val="a2"/>
    <w:next w:val="ab"/>
    <w:uiPriority w:val="59"/>
    <w:rsid w:val="00C901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6094255">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5275856">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468426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6D6C8781951D1BD3C880EBA89B5D10658882CBD735FCCFAC0BFEE34DCE4B4A5B36847A6995F7D28WEY2L" TargetMode="External"/><Relationship Id="rId18" Type="http://schemas.openxmlformats.org/officeDocument/2006/relationships/hyperlink" Target="consultantplus://offline/ref=56D6C8781951D1BD3C880EBA89B5D10658882CBD735FCCFAC0BFEE34DCE4B4A5B36847A6995F7D28WEY2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6D6C8781951D1BD3C880EBA89B5D10658882CBD735FCCFAC0BFEE34DCE4B4A5B36847A6995F7D28WEY2L" TargetMode="External"/><Relationship Id="rId7" Type="http://schemas.openxmlformats.org/officeDocument/2006/relationships/endnotes" Target="endnotes.xml"/><Relationship Id="rId12" Type="http://schemas.openxmlformats.org/officeDocument/2006/relationships/hyperlink" Target="consultantplus://offline/ref=56D6C8781951D1BD3C880EBA89B5D10658882CBD735FCCFAC0BFEE34DCE4B4A5B36847A59158W7Y8L" TargetMode="External"/><Relationship Id="rId17" Type="http://schemas.openxmlformats.org/officeDocument/2006/relationships/hyperlink" Target="consultantplus://offline/ref=56D6C8781951D1BD3C880EBA89B5D10658882CBD735FCCFAC0BFEE34DCE4B4A5B36847A59158W7Y8L" TargetMode="External"/><Relationship Id="rId25" Type="http://schemas.openxmlformats.org/officeDocument/2006/relationships/hyperlink" Target="consultantplus://offline/ref=56D6C8781951D1BD3C880EBA89B5D106588923BB7459CCFAC0BFEE34DCE4B4A5B36847A6915FW7YDL" TargetMode="External"/><Relationship Id="rId2" Type="http://schemas.openxmlformats.org/officeDocument/2006/relationships/numbering" Target="numbering.xml"/><Relationship Id="rId16" Type="http://schemas.openxmlformats.org/officeDocument/2006/relationships/hyperlink" Target="consultantplus://offline/ref=56D6C8781951D1BD3C880EBA89B5D10658882CBD735FCCFAC0BFEE34DCE4B4A5B36847A6995E742FWEY6L" TargetMode="External"/><Relationship Id="rId20" Type="http://schemas.openxmlformats.org/officeDocument/2006/relationships/hyperlink" Target="consultantplus://offline/ref=56D6C8781951D1BD3C880EBA89B5D10658882CBD735FCCFAC0BFEE34DCE4B4A5B36847A59158W7Y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6D6C8781951D1BD3C880EBA89B5D10658882CBD735FCCFAC0BFEE34DCE4B4A5B36847A6995E742FWEY6L" TargetMode="External"/><Relationship Id="rId24" Type="http://schemas.openxmlformats.org/officeDocument/2006/relationships/hyperlink" Target="consultantplus://offline/ref=56D6C8781951D1BD3C880EBA89B5D10658882CBD735FCCFAC0BFEE34DCE4B4A5B36847A6995F7D28WEY2L" TargetMode="External"/><Relationship Id="rId5" Type="http://schemas.openxmlformats.org/officeDocument/2006/relationships/webSettings" Target="webSettings.xml"/><Relationship Id="rId15" Type="http://schemas.openxmlformats.org/officeDocument/2006/relationships/hyperlink" Target="consultantplus://offline/ref=576E44CD341F264D385E0981833495740D69682F0881B2491323522104642E19202542250771CD89C12F6B9EhAkAF" TargetMode="External"/><Relationship Id="rId23" Type="http://schemas.openxmlformats.org/officeDocument/2006/relationships/hyperlink" Target="consultantplus://offline/ref=56D6C8781951D1BD3C880EBA89B5D10658882CBD735FCCFAC0BFEE34DCE4B4A5B36847A59158W7Y8L" TargetMode="External"/><Relationship Id="rId10" Type="http://schemas.openxmlformats.org/officeDocument/2006/relationships/hyperlink" Target="http://www.nvraion.ru" TargetMode="External"/><Relationship Id="rId19" Type="http://schemas.openxmlformats.org/officeDocument/2006/relationships/hyperlink" Target="consultantplus://offline/ref=56D6C8781951D1BD3C880EBA89B5D10658882CBD735FCCFAC0BFEE34DCE4B4A5B36847A6995E742FWEY6L" TargetMode="Externa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header" Target="header1.xml"/><Relationship Id="rId22" Type="http://schemas.openxmlformats.org/officeDocument/2006/relationships/hyperlink" Target="consultantplus://offline/ref=56D6C8781951D1BD3C880EBA89B5D10658882CBD735FCCFAC0BFEE34DCE4B4A5B36847A6995E742FWEY6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4C09C-70EA-4C05-9F24-8FBDB0665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4644</Words>
  <Characters>26476</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2018-09-26T09:32:00Z</cp:lastPrinted>
  <dcterms:created xsi:type="dcterms:W3CDTF">2018-10-30T12:15:00Z</dcterms:created>
  <dcterms:modified xsi:type="dcterms:W3CDTF">2018-10-30T12:15:00Z</dcterms:modified>
</cp:coreProperties>
</file>